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98DFD" w14:textId="68C4DBAD" w:rsidR="00B71CBF" w:rsidRPr="002536E8" w:rsidRDefault="00AB49F5" w:rsidP="002536E8">
      <w:pPr>
        <w:jc w:val="right"/>
        <w:rPr>
          <w:b/>
          <w:bCs/>
          <w:iCs/>
          <w:sz w:val="22"/>
          <w:szCs w:val="22"/>
        </w:rPr>
      </w:pPr>
      <w:r w:rsidRPr="002536E8">
        <w:rPr>
          <w:b/>
          <w:bCs/>
          <w:iCs/>
          <w:sz w:val="22"/>
          <w:szCs w:val="22"/>
        </w:rPr>
        <w:t xml:space="preserve">Załącznik nr </w:t>
      </w:r>
      <w:r w:rsidR="00856C7B">
        <w:rPr>
          <w:b/>
          <w:bCs/>
          <w:iCs/>
          <w:sz w:val="22"/>
          <w:szCs w:val="22"/>
        </w:rPr>
        <w:t>2</w:t>
      </w:r>
      <w:r w:rsidR="00694023">
        <w:rPr>
          <w:b/>
          <w:bCs/>
          <w:iCs/>
          <w:sz w:val="22"/>
          <w:szCs w:val="22"/>
        </w:rPr>
        <w:t xml:space="preserve"> do </w:t>
      </w:r>
      <w:r w:rsidR="00856C7B">
        <w:rPr>
          <w:b/>
          <w:bCs/>
          <w:iCs/>
          <w:sz w:val="22"/>
          <w:szCs w:val="22"/>
        </w:rPr>
        <w:t>Zaproszenia</w:t>
      </w:r>
    </w:p>
    <w:p w14:paraId="5D78D87B" w14:textId="5967C75B" w:rsidR="00B71CBF" w:rsidRPr="002536E8" w:rsidRDefault="00B71CBF" w:rsidP="002536E8">
      <w:pPr>
        <w:pStyle w:val="Nagwek4"/>
        <w:spacing w:before="0" w:after="0"/>
        <w:jc w:val="center"/>
        <w:rPr>
          <w:rFonts w:ascii="Times New Roman" w:hAnsi="Times New Roman"/>
          <w:sz w:val="22"/>
          <w:szCs w:val="22"/>
        </w:rPr>
      </w:pPr>
      <w:r w:rsidRPr="002536E8">
        <w:rPr>
          <w:rFonts w:ascii="Times New Roman" w:hAnsi="Times New Roman"/>
          <w:sz w:val="22"/>
          <w:szCs w:val="22"/>
        </w:rPr>
        <w:t>UMOWA NR ……</w:t>
      </w:r>
    </w:p>
    <w:p w14:paraId="3088E530" w14:textId="77777777" w:rsidR="00AB49F5" w:rsidRPr="002536E8" w:rsidRDefault="00AB49F5" w:rsidP="002536E8">
      <w:pPr>
        <w:jc w:val="both"/>
        <w:rPr>
          <w:sz w:val="22"/>
          <w:szCs w:val="22"/>
        </w:rPr>
      </w:pPr>
    </w:p>
    <w:p w14:paraId="46B36D93" w14:textId="77777777" w:rsidR="00076816" w:rsidRPr="002536E8" w:rsidRDefault="00076816" w:rsidP="00694023">
      <w:pPr>
        <w:pStyle w:val="Sowowa"/>
        <w:widowControl/>
        <w:spacing w:after="60" w:line="240" w:lineRule="auto"/>
        <w:jc w:val="both"/>
        <w:rPr>
          <w:sz w:val="22"/>
          <w:szCs w:val="22"/>
        </w:rPr>
      </w:pPr>
      <w:r w:rsidRPr="002536E8">
        <w:rPr>
          <w:sz w:val="22"/>
          <w:szCs w:val="22"/>
        </w:rPr>
        <w:t>zawarta w Kielcach w dniu .......................... pomiędzy:</w:t>
      </w:r>
    </w:p>
    <w:p w14:paraId="6C7F8088" w14:textId="77777777" w:rsidR="00076816" w:rsidRPr="002536E8" w:rsidRDefault="00076816" w:rsidP="00694023">
      <w:pPr>
        <w:ind w:left="426"/>
        <w:jc w:val="both"/>
        <w:rPr>
          <w:b/>
          <w:sz w:val="22"/>
          <w:szCs w:val="22"/>
        </w:rPr>
      </w:pPr>
      <w:r w:rsidRPr="002536E8">
        <w:rPr>
          <w:b/>
          <w:sz w:val="22"/>
          <w:szCs w:val="22"/>
        </w:rPr>
        <w:t>Wojewódzki Szpital Zespolony</w:t>
      </w:r>
    </w:p>
    <w:p w14:paraId="7272E354" w14:textId="77777777" w:rsidR="00076816" w:rsidRPr="002536E8" w:rsidRDefault="00076816" w:rsidP="00694023">
      <w:pPr>
        <w:ind w:left="426"/>
        <w:jc w:val="both"/>
        <w:rPr>
          <w:b/>
          <w:sz w:val="22"/>
          <w:szCs w:val="22"/>
        </w:rPr>
      </w:pPr>
      <w:r w:rsidRPr="002536E8">
        <w:rPr>
          <w:b/>
          <w:sz w:val="22"/>
          <w:szCs w:val="22"/>
        </w:rPr>
        <w:t>ul. Grunwaldzka 45</w:t>
      </w:r>
    </w:p>
    <w:p w14:paraId="3C880C85" w14:textId="77777777" w:rsidR="00076816" w:rsidRPr="002536E8" w:rsidRDefault="00076816" w:rsidP="00694023">
      <w:pPr>
        <w:ind w:left="426"/>
        <w:jc w:val="both"/>
        <w:rPr>
          <w:b/>
          <w:sz w:val="22"/>
          <w:szCs w:val="22"/>
        </w:rPr>
      </w:pPr>
      <w:r w:rsidRPr="002536E8">
        <w:rPr>
          <w:b/>
          <w:sz w:val="22"/>
          <w:szCs w:val="22"/>
        </w:rPr>
        <w:t xml:space="preserve">25-736 Kielce </w:t>
      </w:r>
    </w:p>
    <w:p w14:paraId="4A551FA9" w14:textId="77777777" w:rsidR="00076816" w:rsidRPr="002536E8" w:rsidRDefault="00076816" w:rsidP="002536E8">
      <w:pPr>
        <w:jc w:val="both"/>
        <w:rPr>
          <w:sz w:val="22"/>
          <w:szCs w:val="22"/>
        </w:rPr>
      </w:pPr>
      <w:r w:rsidRPr="002536E8">
        <w:rPr>
          <w:sz w:val="22"/>
          <w:szCs w:val="22"/>
        </w:rPr>
        <w:t xml:space="preserve">wpisanym pod  numerem 0000001580 do Krajowego Rejestru  Sądowego przez  Sąd Rejonowy w Kielcach Wydział Gospodarczy </w:t>
      </w:r>
    </w:p>
    <w:p w14:paraId="3EAC6BF7" w14:textId="64F8F113" w:rsidR="00076816" w:rsidRPr="002536E8" w:rsidRDefault="00076816" w:rsidP="002536E8">
      <w:pPr>
        <w:jc w:val="both"/>
        <w:rPr>
          <w:sz w:val="22"/>
          <w:szCs w:val="22"/>
        </w:rPr>
      </w:pPr>
      <w:r w:rsidRPr="002536E8">
        <w:rPr>
          <w:sz w:val="22"/>
          <w:szCs w:val="22"/>
        </w:rPr>
        <w:t>NIP</w:t>
      </w:r>
      <w:r w:rsidR="00694023">
        <w:rPr>
          <w:sz w:val="22"/>
          <w:szCs w:val="22"/>
        </w:rPr>
        <w:t>:</w:t>
      </w:r>
      <w:r w:rsidRPr="002536E8">
        <w:rPr>
          <w:sz w:val="22"/>
          <w:szCs w:val="22"/>
        </w:rPr>
        <w:t xml:space="preserve"> 959-12-91-292</w:t>
      </w:r>
      <w:r w:rsidR="00694023">
        <w:rPr>
          <w:sz w:val="22"/>
          <w:szCs w:val="22"/>
        </w:rPr>
        <w:t>; REGON:</w:t>
      </w:r>
      <w:r w:rsidRPr="002536E8">
        <w:rPr>
          <w:sz w:val="22"/>
          <w:szCs w:val="22"/>
        </w:rPr>
        <w:t xml:space="preserve"> 000289785 </w:t>
      </w:r>
    </w:p>
    <w:p w14:paraId="77B6A6D6" w14:textId="77777777" w:rsidR="00076816" w:rsidRPr="002536E8" w:rsidRDefault="00076816" w:rsidP="002536E8">
      <w:pPr>
        <w:tabs>
          <w:tab w:val="left" w:pos="851"/>
        </w:tabs>
        <w:jc w:val="both"/>
        <w:rPr>
          <w:sz w:val="22"/>
          <w:szCs w:val="22"/>
        </w:rPr>
      </w:pPr>
      <w:r w:rsidRPr="002536E8">
        <w:rPr>
          <w:sz w:val="22"/>
          <w:szCs w:val="22"/>
        </w:rPr>
        <w:t>reprezentowanym przez:</w:t>
      </w:r>
    </w:p>
    <w:p w14:paraId="1069D926" w14:textId="77777777" w:rsidR="00694023" w:rsidRPr="002536E8" w:rsidRDefault="00694023" w:rsidP="00694023">
      <w:pPr>
        <w:jc w:val="both"/>
        <w:rPr>
          <w:bCs/>
          <w:sz w:val="22"/>
          <w:szCs w:val="22"/>
        </w:rPr>
      </w:pPr>
      <w:r w:rsidRPr="002536E8">
        <w:rPr>
          <w:bCs/>
          <w:sz w:val="22"/>
          <w:szCs w:val="22"/>
        </w:rPr>
        <w:t>.........................................</w:t>
      </w:r>
    </w:p>
    <w:p w14:paraId="77F41FA5" w14:textId="77777777" w:rsidR="00076816" w:rsidRPr="002536E8" w:rsidRDefault="00076816" w:rsidP="002536E8">
      <w:pPr>
        <w:jc w:val="both"/>
        <w:rPr>
          <w:b/>
          <w:bCs/>
          <w:sz w:val="22"/>
          <w:szCs w:val="22"/>
        </w:rPr>
      </w:pPr>
    </w:p>
    <w:p w14:paraId="6B6F06E2" w14:textId="77777777" w:rsidR="00076816" w:rsidRPr="002536E8" w:rsidRDefault="00076816" w:rsidP="002536E8">
      <w:pPr>
        <w:jc w:val="both"/>
        <w:rPr>
          <w:b/>
          <w:sz w:val="22"/>
          <w:szCs w:val="22"/>
        </w:rPr>
      </w:pPr>
      <w:r w:rsidRPr="002536E8">
        <w:rPr>
          <w:sz w:val="22"/>
          <w:szCs w:val="22"/>
        </w:rPr>
        <w:t xml:space="preserve">zwanym w dalszej treści umowy </w:t>
      </w:r>
      <w:r w:rsidRPr="002536E8">
        <w:rPr>
          <w:b/>
          <w:sz w:val="22"/>
          <w:szCs w:val="22"/>
        </w:rPr>
        <w:t>„Zamawiającym”</w:t>
      </w:r>
    </w:p>
    <w:p w14:paraId="383D45A8" w14:textId="77777777" w:rsidR="00076816" w:rsidRPr="002536E8" w:rsidRDefault="00076816" w:rsidP="00694023">
      <w:pPr>
        <w:jc w:val="center"/>
        <w:rPr>
          <w:sz w:val="22"/>
          <w:szCs w:val="22"/>
        </w:rPr>
      </w:pPr>
      <w:r w:rsidRPr="002536E8">
        <w:rPr>
          <w:sz w:val="22"/>
          <w:szCs w:val="22"/>
        </w:rPr>
        <w:t>a</w:t>
      </w:r>
    </w:p>
    <w:p w14:paraId="21A61972" w14:textId="77777777" w:rsidR="00076816" w:rsidRPr="002536E8" w:rsidRDefault="00076816" w:rsidP="002536E8">
      <w:pPr>
        <w:jc w:val="both"/>
        <w:rPr>
          <w:bCs/>
          <w:sz w:val="22"/>
          <w:szCs w:val="22"/>
        </w:rPr>
      </w:pPr>
      <w:r w:rsidRPr="002536E8">
        <w:rPr>
          <w:bCs/>
          <w:sz w:val="22"/>
          <w:szCs w:val="22"/>
        </w:rPr>
        <w:t>.........................................</w:t>
      </w:r>
    </w:p>
    <w:p w14:paraId="7C2AF4F7" w14:textId="77777777" w:rsidR="00076816" w:rsidRPr="002536E8" w:rsidRDefault="00076816" w:rsidP="002536E8">
      <w:pPr>
        <w:jc w:val="both"/>
        <w:rPr>
          <w:sz w:val="22"/>
          <w:szCs w:val="22"/>
        </w:rPr>
      </w:pPr>
    </w:p>
    <w:p w14:paraId="17049DAC" w14:textId="77777777" w:rsidR="00076816" w:rsidRPr="002536E8" w:rsidRDefault="00076816" w:rsidP="002536E8">
      <w:pPr>
        <w:pStyle w:val="Sowowa"/>
        <w:widowControl/>
        <w:tabs>
          <w:tab w:val="left" w:pos="851"/>
        </w:tabs>
        <w:spacing w:line="240" w:lineRule="auto"/>
        <w:jc w:val="both"/>
        <w:rPr>
          <w:sz w:val="22"/>
          <w:szCs w:val="22"/>
        </w:rPr>
      </w:pPr>
      <w:r w:rsidRPr="002536E8">
        <w:rPr>
          <w:sz w:val="22"/>
          <w:szCs w:val="22"/>
        </w:rPr>
        <w:t xml:space="preserve">reprezentowanym przez: </w:t>
      </w:r>
    </w:p>
    <w:p w14:paraId="27217F5E" w14:textId="77777777" w:rsidR="00076816" w:rsidRPr="002536E8" w:rsidRDefault="00076816" w:rsidP="002536E8">
      <w:pPr>
        <w:jc w:val="both"/>
        <w:rPr>
          <w:sz w:val="22"/>
          <w:szCs w:val="22"/>
        </w:rPr>
      </w:pPr>
      <w:r w:rsidRPr="002536E8">
        <w:rPr>
          <w:sz w:val="22"/>
          <w:szCs w:val="22"/>
        </w:rPr>
        <w:t>...........................................</w:t>
      </w:r>
    </w:p>
    <w:p w14:paraId="4B1FEF3F" w14:textId="77777777" w:rsidR="00076816" w:rsidRPr="002536E8" w:rsidRDefault="00076816" w:rsidP="002536E8">
      <w:pPr>
        <w:jc w:val="both"/>
        <w:rPr>
          <w:sz w:val="22"/>
          <w:szCs w:val="22"/>
        </w:rPr>
      </w:pPr>
      <w:r w:rsidRPr="002536E8">
        <w:rPr>
          <w:sz w:val="22"/>
          <w:szCs w:val="22"/>
        </w:rPr>
        <w:t xml:space="preserve">zwanym w dalszej treści umowy </w:t>
      </w:r>
      <w:r w:rsidRPr="002536E8">
        <w:rPr>
          <w:b/>
          <w:sz w:val="22"/>
          <w:szCs w:val="22"/>
        </w:rPr>
        <w:t>„Wykonawcą”</w:t>
      </w:r>
      <w:r w:rsidRPr="002536E8">
        <w:rPr>
          <w:sz w:val="22"/>
          <w:szCs w:val="22"/>
        </w:rPr>
        <w:t>.</w:t>
      </w:r>
    </w:p>
    <w:p w14:paraId="4629FAD3" w14:textId="77777777" w:rsidR="008A4194" w:rsidRPr="002536E8" w:rsidRDefault="008A4194" w:rsidP="002536E8">
      <w:pPr>
        <w:pStyle w:val="Sowowa"/>
        <w:widowControl/>
        <w:spacing w:line="240" w:lineRule="auto"/>
        <w:jc w:val="both"/>
        <w:rPr>
          <w:sz w:val="22"/>
          <w:szCs w:val="22"/>
        </w:rPr>
      </w:pPr>
    </w:p>
    <w:p w14:paraId="2E81D6BD" w14:textId="72F6637A" w:rsidR="008A4194" w:rsidRPr="002536E8" w:rsidRDefault="00694023" w:rsidP="00694023">
      <w:pPr>
        <w:pStyle w:val="Tekstpodstawowy"/>
        <w:rPr>
          <w:b/>
          <w:bCs/>
          <w:sz w:val="22"/>
          <w:szCs w:val="22"/>
        </w:rPr>
      </w:pPr>
      <w:r w:rsidRPr="00694023">
        <w:rPr>
          <w:iCs/>
          <w:spacing w:val="-8"/>
          <w:sz w:val="22"/>
          <w:szCs w:val="22"/>
        </w:rPr>
        <w:t>Umowa realizowana jest w ramach projektu pn. „Rozwój usług cyfrowych w Wojewódzkim Szpitalu Zespolonym w Kielcach”. Projekt nr KPOD.07.03-IP.10-0086/25 w ramach Krajowego Planu Odbudowy i Zwiększania Odporności Inwestycja D1.1.2 „Przyspieszenie procesów transformacji cyfrowej ochrony zdrowia poprzez dalszy rozwój usług cyfrowych w ochronie zdrowia” Komponent D „Efektywność, dostępność i jakość systemu ochrony zdrowia”.</w:t>
      </w:r>
    </w:p>
    <w:p w14:paraId="4617ECE6" w14:textId="77777777" w:rsidR="008A4194" w:rsidRPr="002536E8" w:rsidRDefault="008A4194" w:rsidP="006C4271">
      <w:pPr>
        <w:spacing w:before="240"/>
        <w:jc w:val="center"/>
        <w:rPr>
          <w:b/>
          <w:sz w:val="22"/>
          <w:szCs w:val="22"/>
        </w:rPr>
      </w:pPr>
      <w:r w:rsidRPr="002536E8">
        <w:rPr>
          <w:b/>
          <w:sz w:val="22"/>
          <w:szCs w:val="22"/>
        </w:rPr>
        <w:t>§ 1</w:t>
      </w:r>
    </w:p>
    <w:p w14:paraId="1EE7FE09" w14:textId="77777777" w:rsidR="008A4194" w:rsidRPr="002536E8" w:rsidRDefault="008A4194" w:rsidP="006C4271">
      <w:pPr>
        <w:spacing w:after="120"/>
        <w:jc w:val="center"/>
        <w:rPr>
          <w:b/>
          <w:sz w:val="22"/>
          <w:szCs w:val="22"/>
        </w:rPr>
      </w:pPr>
      <w:r w:rsidRPr="002536E8">
        <w:rPr>
          <w:b/>
          <w:sz w:val="22"/>
          <w:szCs w:val="22"/>
        </w:rPr>
        <w:t>Przedmiot umowy i termin realizacji</w:t>
      </w:r>
    </w:p>
    <w:p w14:paraId="0CCA4B42" w14:textId="77777777" w:rsidR="00694023" w:rsidRPr="00694023" w:rsidRDefault="00694023" w:rsidP="00760B4C">
      <w:pPr>
        <w:pStyle w:val="Sowowa"/>
        <w:widowControl/>
        <w:numPr>
          <w:ilvl w:val="0"/>
          <w:numId w:val="7"/>
        </w:numPr>
        <w:tabs>
          <w:tab w:val="left" w:pos="284"/>
        </w:tabs>
        <w:spacing w:after="60" w:line="240" w:lineRule="auto"/>
        <w:ind w:left="284" w:hanging="284"/>
        <w:jc w:val="both"/>
        <w:rPr>
          <w:spacing w:val="-6"/>
          <w:sz w:val="22"/>
          <w:szCs w:val="22"/>
        </w:rPr>
      </w:pPr>
      <w:r w:rsidRPr="00694023">
        <w:rPr>
          <w:spacing w:val="-6"/>
          <w:sz w:val="22"/>
          <w:szCs w:val="22"/>
        </w:rPr>
        <w:t xml:space="preserve">Przedmiotem niniejszej umowy jest przeprowadzenie </w:t>
      </w:r>
      <w:r w:rsidRPr="00856C7B">
        <w:rPr>
          <w:b/>
          <w:bCs/>
          <w:spacing w:val="-6"/>
          <w:sz w:val="22"/>
          <w:szCs w:val="22"/>
        </w:rPr>
        <w:t>Szkoleń kadry kierowniczej oraz pracowników administracji i pracowników medycznych w obszarze cyberbezpieczeństwa</w:t>
      </w:r>
      <w:r w:rsidRPr="00694023">
        <w:rPr>
          <w:spacing w:val="-6"/>
          <w:sz w:val="22"/>
          <w:szCs w:val="22"/>
        </w:rPr>
        <w:t xml:space="preserve">. </w:t>
      </w:r>
    </w:p>
    <w:p w14:paraId="14E2D697" w14:textId="4CA68D19" w:rsidR="00843D60" w:rsidRPr="002F29E8" w:rsidRDefault="00843D60" w:rsidP="00595811">
      <w:pPr>
        <w:pStyle w:val="Sowowa"/>
        <w:widowControl/>
        <w:numPr>
          <w:ilvl w:val="0"/>
          <w:numId w:val="7"/>
        </w:numPr>
        <w:tabs>
          <w:tab w:val="left" w:pos="284"/>
        </w:tabs>
        <w:spacing w:after="60" w:line="240" w:lineRule="auto"/>
        <w:ind w:left="284" w:hanging="284"/>
        <w:jc w:val="both"/>
        <w:rPr>
          <w:sz w:val="22"/>
          <w:szCs w:val="22"/>
        </w:rPr>
      </w:pPr>
      <w:r w:rsidRPr="002F29E8">
        <w:rPr>
          <w:spacing w:val="-6"/>
          <w:sz w:val="22"/>
          <w:szCs w:val="22"/>
        </w:rPr>
        <w:t>Wykonawca zorganizuje i przeprowadzi szkolenia zgodnie z</w:t>
      </w:r>
      <w:r w:rsidR="00940964" w:rsidRPr="002F29E8">
        <w:rPr>
          <w:spacing w:val="-6"/>
          <w:sz w:val="22"/>
          <w:szCs w:val="22"/>
        </w:rPr>
        <w:t>e</w:t>
      </w:r>
      <w:r w:rsidRPr="002F29E8">
        <w:rPr>
          <w:spacing w:val="-6"/>
          <w:sz w:val="22"/>
          <w:szCs w:val="22"/>
        </w:rPr>
        <w:t xml:space="preserve"> </w:t>
      </w:r>
      <w:r w:rsidR="00940964" w:rsidRPr="002F29E8">
        <w:rPr>
          <w:spacing w:val="-6"/>
          <w:sz w:val="22"/>
          <w:szCs w:val="22"/>
        </w:rPr>
        <w:t xml:space="preserve">szczegółowym </w:t>
      </w:r>
      <w:r w:rsidRPr="002F29E8">
        <w:rPr>
          <w:spacing w:val="-6"/>
          <w:sz w:val="22"/>
          <w:szCs w:val="22"/>
        </w:rPr>
        <w:t xml:space="preserve">opisem przedmiotu zamówienia, stanowiącym </w:t>
      </w:r>
      <w:r w:rsidR="00A31BC1">
        <w:rPr>
          <w:spacing w:val="-6"/>
          <w:sz w:val="22"/>
          <w:szCs w:val="22"/>
        </w:rPr>
        <w:t>Z</w:t>
      </w:r>
      <w:r w:rsidRPr="002F29E8">
        <w:rPr>
          <w:spacing w:val="-6"/>
          <w:sz w:val="22"/>
          <w:szCs w:val="22"/>
        </w:rPr>
        <w:t xml:space="preserve">ałącznik nr </w:t>
      </w:r>
      <w:r w:rsidR="00A31BC1">
        <w:rPr>
          <w:spacing w:val="-6"/>
          <w:sz w:val="22"/>
          <w:szCs w:val="22"/>
        </w:rPr>
        <w:t>5</w:t>
      </w:r>
      <w:r w:rsidR="002F29E8" w:rsidRPr="002F29E8">
        <w:rPr>
          <w:spacing w:val="-6"/>
          <w:sz w:val="22"/>
          <w:szCs w:val="22"/>
        </w:rPr>
        <w:t xml:space="preserve"> do </w:t>
      </w:r>
      <w:r w:rsidRPr="002F29E8">
        <w:rPr>
          <w:spacing w:val="-6"/>
          <w:sz w:val="22"/>
          <w:szCs w:val="22"/>
        </w:rPr>
        <w:t>niniejszej umowy</w:t>
      </w:r>
      <w:r w:rsidR="00B7588C" w:rsidRPr="002F29E8">
        <w:rPr>
          <w:spacing w:val="-6"/>
          <w:sz w:val="22"/>
          <w:szCs w:val="22"/>
        </w:rPr>
        <w:t xml:space="preserve"> oraz </w:t>
      </w:r>
      <w:r w:rsidRPr="002F29E8">
        <w:rPr>
          <w:spacing w:val="-6"/>
          <w:sz w:val="22"/>
          <w:szCs w:val="22"/>
        </w:rPr>
        <w:t>zatwierdzonym przez Zamawiającego programem merytorycznym szkoleń</w:t>
      </w:r>
      <w:r w:rsidR="00B7588C" w:rsidRPr="002F29E8">
        <w:rPr>
          <w:spacing w:val="-6"/>
          <w:sz w:val="22"/>
          <w:szCs w:val="22"/>
        </w:rPr>
        <w:t>.</w:t>
      </w:r>
    </w:p>
    <w:p w14:paraId="4726EA7F" w14:textId="4BA0455E" w:rsidR="002F29E8" w:rsidRDefault="00B7588C" w:rsidP="00760B4C">
      <w:pPr>
        <w:pStyle w:val="Sowowa"/>
        <w:widowControl/>
        <w:numPr>
          <w:ilvl w:val="0"/>
          <w:numId w:val="7"/>
        </w:numPr>
        <w:tabs>
          <w:tab w:val="left" w:pos="284"/>
        </w:tabs>
        <w:spacing w:after="60" w:line="240" w:lineRule="auto"/>
        <w:ind w:left="284" w:hanging="284"/>
        <w:jc w:val="both"/>
        <w:rPr>
          <w:sz w:val="22"/>
          <w:szCs w:val="22"/>
        </w:rPr>
      </w:pPr>
      <w:r w:rsidRPr="004E413D">
        <w:rPr>
          <w:sz w:val="22"/>
          <w:szCs w:val="22"/>
        </w:rPr>
        <w:t>Wykonawca zobowiązuje się do przeprowadzenia szkoleń</w:t>
      </w:r>
      <w:r w:rsidR="006E041D" w:rsidRPr="004E413D">
        <w:rPr>
          <w:sz w:val="22"/>
          <w:szCs w:val="22"/>
        </w:rPr>
        <w:t xml:space="preserve"> </w:t>
      </w:r>
      <w:r w:rsidRPr="004E413D">
        <w:rPr>
          <w:sz w:val="22"/>
          <w:szCs w:val="22"/>
        </w:rPr>
        <w:t xml:space="preserve"> </w:t>
      </w:r>
      <w:r w:rsidR="006E041D" w:rsidRPr="004E413D">
        <w:rPr>
          <w:sz w:val="22"/>
          <w:szCs w:val="22"/>
        </w:rPr>
        <w:t xml:space="preserve">w </w:t>
      </w:r>
      <w:r w:rsidR="002F29E8">
        <w:rPr>
          <w:sz w:val="22"/>
          <w:szCs w:val="22"/>
        </w:rPr>
        <w:t>następujących terminach:</w:t>
      </w:r>
    </w:p>
    <w:p w14:paraId="141E486F" w14:textId="0DEBAA25" w:rsidR="006E041D" w:rsidRPr="00883FED" w:rsidRDefault="002F29E8" w:rsidP="001E5310">
      <w:pPr>
        <w:pStyle w:val="Sowowa"/>
        <w:widowControl/>
        <w:numPr>
          <w:ilvl w:val="0"/>
          <w:numId w:val="36"/>
        </w:numPr>
        <w:tabs>
          <w:tab w:val="left" w:pos="284"/>
        </w:tabs>
        <w:spacing w:after="60" w:line="240" w:lineRule="auto"/>
        <w:jc w:val="both"/>
        <w:rPr>
          <w:sz w:val="22"/>
          <w:szCs w:val="22"/>
        </w:rPr>
      </w:pPr>
      <w:r w:rsidRPr="00883FED">
        <w:rPr>
          <w:spacing w:val="-6"/>
          <w:sz w:val="22"/>
          <w:szCs w:val="22"/>
        </w:rPr>
        <w:t>Szkolenia kadry kierowniczej</w:t>
      </w:r>
      <w:r w:rsidR="00883FED" w:rsidRPr="00883FED">
        <w:rPr>
          <w:spacing w:val="-6"/>
          <w:sz w:val="22"/>
          <w:szCs w:val="22"/>
        </w:rPr>
        <w:t xml:space="preserve"> (szkolenie stacjonarne </w:t>
      </w:r>
      <w:r w:rsidR="001232FF">
        <w:rPr>
          <w:spacing w:val="-6"/>
          <w:sz w:val="22"/>
          <w:szCs w:val="22"/>
        </w:rPr>
        <w:t>oraz</w:t>
      </w:r>
      <w:r w:rsidR="00883FED" w:rsidRPr="00883FED">
        <w:rPr>
          <w:spacing w:val="-6"/>
          <w:sz w:val="22"/>
          <w:szCs w:val="22"/>
        </w:rPr>
        <w:t xml:space="preserve"> online</w:t>
      </w:r>
      <w:r w:rsidR="00883FED">
        <w:rPr>
          <w:spacing w:val="-6"/>
          <w:sz w:val="22"/>
          <w:szCs w:val="22"/>
        </w:rPr>
        <w:t>)</w:t>
      </w:r>
      <w:r w:rsidRPr="00883FED">
        <w:rPr>
          <w:spacing w:val="-6"/>
          <w:sz w:val="22"/>
          <w:szCs w:val="22"/>
        </w:rPr>
        <w:t xml:space="preserve"> – w terminie </w:t>
      </w:r>
      <w:r w:rsidR="00883FED" w:rsidRPr="00883FED">
        <w:rPr>
          <w:spacing w:val="-6"/>
          <w:sz w:val="22"/>
          <w:szCs w:val="22"/>
        </w:rPr>
        <w:t>30</w:t>
      </w:r>
      <w:r w:rsidR="006E041D" w:rsidRPr="00883FED">
        <w:rPr>
          <w:sz w:val="22"/>
          <w:szCs w:val="22"/>
        </w:rPr>
        <w:t xml:space="preserve"> dni licząc od daty zawarcia umowy nie później niż do 15.0</w:t>
      </w:r>
      <w:r w:rsidRPr="00883FED">
        <w:rPr>
          <w:sz w:val="22"/>
          <w:szCs w:val="22"/>
        </w:rPr>
        <w:t>7</w:t>
      </w:r>
      <w:r w:rsidR="006E041D" w:rsidRPr="00883FED">
        <w:rPr>
          <w:sz w:val="22"/>
          <w:szCs w:val="22"/>
        </w:rPr>
        <w:t xml:space="preserve">.2026 r. </w:t>
      </w:r>
      <w:r w:rsidR="00B7588C" w:rsidRPr="00883FED">
        <w:rPr>
          <w:sz w:val="22"/>
          <w:szCs w:val="22"/>
        </w:rPr>
        <w:t xml:space="preserve"> </w:t>
      </w:r>
    </w:p>
    <w:p w14:paraId="188E20E0" w14:textId="2E660CF9" w:rsidR="002F29E8" w:rsidRPr="00883FED" w:rsidRDefault="002F29E8" w:rsidP="00E879A9">
      <w:pPr>
        <w:pStyle w:val="Sowowa"/>
        <w:widowControl/>
        <w:numPr>
          <w:ilvl w:val="0"/>
          <w:numId w:val="36"/>
        </w:numPr>
        <w:tabs>
          <w:tab w:val="left" w:pos="284"/>
        </w:tabs>
        <w:spacing w:after="60" w:line="240" w:lineRule="auto"/>
        <w:jc w:val="both"/>
        <w:rPr>
          <w:sz w:val="22"/>
          <w:szCs w:val="22"/>
        </w:rPr>
      </w:pPr>
      <w:r w:rsidRPr="00883FED">
        <w:rPr>
          <w:sz w:val="22"/>
          <w:szCs w:val="22"/>
        </w:rPr>
        <w:t>Platforma e-</w:t>
      </w:r>
      <w:r w:rsidR="00883FED" w:rsidRPr="00883FED">
        <w:rPr>
          <w:sz w:val="22"/>
          <w:szCs w:val="22"/>
        </w:rPr>
        <w:t>learningowa</w:t>
      </w:r>
      <w:r w:rsidRPr="00883FED">
        <w:rPr>
          <w:sz w:val="22"/>
          <w:szCs w:val="22"/>
        </w:rPr>
        <w:t xml:space="preserve"> dla pracowników administracji i pracowników medycznych </w:t>
      </w:r>
      <w:r w:rsidR="00883FED" w:rsidRPr="00883FED">
        <w:rPr>
          <w:sz w:val="22"/>
          <w:szCs w:val="22"/>
        </w:rPr>
        <w:t xml:space="preserve">- </w:t>
      </w:r>
      <w:r w:rsidRPr="00883FED">
        <w:rPr>
          <w:sz w:val="22"/>
          <w:szCs w:val="22"/>
        </w:rPr>
        <w:t xml:space="preserve"> udostępniona wraz z przygotowanymi materiałami szkoleniowymi w terminie 7 dni od daty zawarcia umowy. </w:t>
      </w:r>
      <w:r w:rsidR="00883FED">
        <w:rPr>
          <w:sz w:val="22"/>
          <w:szCs w:val="22"/>
        </w:rPr>
        <w:t>W</w:t>
      </w:r>
      <w:r w:rsidRPr="00883FED">
        <w:rPr>
          <w:sz w:val="22"/>
          <w:szCs w:val="22"/>
        </w:rPr>
        <w:t>ykonawca zapewni Zamawiającemu dostęp do platformy e-le</w:t>
      </w:r>
      <w:r w:rsidR="00883FED">
        <w:rPr>
          <w:sz w:val="22"/>
          <w:szCs w:val="22"/>
        </w:rPr>
        <w:t>a</w:t>
      </w:r>
      <w:r w:rsidRPr="00883FED">
        <w:rPr>
          <w:sz w:val="22"/>
          <w:szCs w:val="22"/>
        </w:rPr>
        <w:t>rningowej</w:t>
      </w:r>
      <w:r w:rsidR="00883FED">
        <w:rPr>
          <w:sz w:val="22"/>
          <w:szCs w:val="22"/>
        </w:rPr>
        <w:t xml:space="preserve"> oraz</w:t>
      </w:r>
      <w:r w:rsidRPr="00883FED">
        <w:rPr>
          <w:sz w:val="22"/>
          <w:szCs w:val="22"/>
        </w:rPr>
        <w:t xml:space="preserve"> </w:t>
      </w:r>
      <w:r w:rsidR="00883FED" w:rsidRPr="00883FED">
        <w:rPr>
          <w:sz w:val="22"/>
          <w:szCs w:val="22"/>
        </w:rPr>
        <w:t>materiałów</w:t>
      </w:r>
      <w:r w:rsidRPr="00883FED">
        <w:rPr>
          <w:sz w:val="22"/>
          <w:szCs w:val="22"/>
        </w:rPr>
        <w:t xml:space="preserve"> szkoleniowych przez okres 36 miesięcy od daty zawarcia umowy.</w:t>
      </w:r>
    </w:p>
    <w:p w14:paraId="5D4F2D01" w14:textId="5394F23F" w:rsidR="00B7588C" w:rsidRPr="002536E8" w:rsidRDefault="00B7588C" w:rsidP="00760B4C">
      <w:pPr>
        <w:pStyle w:val="Sowowa"/>
        <w:widowControl/>
        <w:numPr>
          <w:ilvl w:val="0"/>
          <w:numId w:val="7"/>
        </w:numPr>
        <w:tabs>
          <w:tab w:val="left" w:pos="284"/>
        </w:tabs>
        <w:spacing w:after="60" w:line="240" w:lineRule="auto"/>
        <w:ind w:left="284" w:hanging="284"/>
        <w:jc w:val="both"/>
        <w:rPr>
          <w:sz w:val="22"/>
          <w:szCs w:val="22"/>
        </w:rPr>
      </w:pPr>
      <w:r w:rsidRPr="002536E8">
        <w:rPr>
          <w:sz w:val="22"/>
          <w:szCs w:val="22"/>
        </w:rPr>
        <w:t xml:space="preserve">Szczegółowe terminy szkoleń zostaną określone w harmonogramie szkoleń o którym mowa w </w:t>
      </w:r>
      <w:r w:rsidRPr="002536E8">
        <w:rPr>
          <w:b/>
          <w:sz w:val="22"/>
          <w:szCs w:val="22"/>
        </w:rPr>
        <w:t xml:space="preserve">§ </w:t>
      </w:r>
      <w:r w:rsidRPr="002536E8">
        <w:rPr>
          <w:sz w:val="22"/>
          <w:szCs w:val="22"/>
        </w:rPr>
        <w:t>2 umowy.</w:t>
      </w:r>
    </w:p>
    <w:p w14:paraId="417E6A83" w14:textId="77777777" w:rsidR="0092780C" w:rsidRPr="002536E8" w:rsidRDefault="0092780C" w:rsidP="002536E8">
      <w:pPr>
        <w:pStyle w:val="Sowowa"/>
        <w:widowControl/>
        <w:tabs>
          <w:tab w:val="left" w:pos="284"/>
        </w:tabs>
        <w:spacing w:line="240" w:lineRule="auto"/>
        <w:ind w:left="284"/>
        <w:jc w:val="both"/>
        <w:rPr>
          <w:sz w:val="22"/>
          <w:szCs w:val="22"/>
        </w:rPr>
      </w:pPr>
    </w:p>
    <w:p w14:paraId="29C8F3B1" w14:textId="77777777" w:rsidR="008A4194" w:rsidRPr="002536E8" w:rsidRDefault="008A4194" w:rsidP="006C4271">
      <w:pPr>
        <w:spacing w:before="240"/>
        <w:jc w:val="center"/>
        <w:rPr>
          <w:b/>
          <w:sz w:val="22"/>
          <w:szCs w:val="22"/>
        </w:rPr>
      </w:pPr>
      <w:r w:rsidRPr="002536E8">
        <w:rPr>
          <w:b/>
          <w:sz w:val="22"/>
          <w:szCs w:val="22"/>
        </w:rPr>
        <w:t>§ 2</w:t>
      </w:r>
    </w:p>
    <w:p w14:paraId="1D398773" w14:textId="77777777" w:rsidR="008A4194" w:rsidRPr="002536E8" w:rsidRDefault="008A4194" w:rsidP="006C4271">
      <w:pPr>
        <w:spacing w:after="120"/>
        <w:jc w:val="center"/>
        <w:rPr>
          <w:b/>
          <w:sz w:val="22"/>
          <w:szCs w:val="22"/>
        </w:rPr>
      </w:pPr>
      <w:r w:rsidRPr="002536E8">
        <w:rPr>
          <w:b/>
          <w:sz w:val="22"/>
          <w:szCs w:val="22"/>
        </w:rPr>
        <w:t>Zobowiązania Wykonawcy</w:t>
      </w:r>
    </w:p>
    <w:p w14:paraId="430DF874" w14:textId="4B5F204C" w:rsidR="001742EC" w:rsidRPr="002536E8" w:rsidRDefault="00843D60" w:rsidP="006C4271">
      <w:pPr>
        <w:pStyle w:val="Tekstpodstawowy"/>
        <w:numPr>
          <w:ilvl w:val="0"/>
          <w:numId w:val="3"/>
        </w:numPr>
        <w:suppressAutoHyphens w:val="0"/>
        <w:spacing w:after="60"/>
        <w:ind w:left="357" w:hanging="357"/>
        <w:rPr>
          <w:spacing w:val="-6"/>
          <w:sz w:val="22"/>
          <w:szCs w:val="22"/>
        </w:rPr>
      </w:pPr>
      <w:r w:rsidRPr="002536E8">
        <w:rPr>
          <w:spacing w:val="-6"/>
          <w:sz w:val="22"/>
          <w:szCs w:val="22"/>
        </w:rPr>
        <w:t xml:space="preserve">Wykonawca w terminie </w:t>
      </w:r>
      <w:r w:rsidR="004C64F3" w:rsidRPr="002536E8">
        <w:rPr>
          <w:spacing w:val="-6"/>
          <w:sz w:val="22"/>
          <w:szCs w:val="22"/>
        </w:rPr>
        <w:t>3</w:t>
      </w:r>
      <w:r w:rsidRPr="002536E8">
        <w:rPr>
          <w:spacing w:val="-6"/>
          <w:sz w:val="22"/>
          <w:szCs w:val="22"/>
        </w:rPr>
        <w:t xml:space="preserve"> dni od dnia podpisania umowy przekaże Zamawiającemu do zatwierdzenia szczegółowy program szkolenia zgodnie w wytycznymi zawartymi w opisie przedmiotu zamówienia oraz </w:t>
      </w:r>
      <w:r w:rsidR="00883FED">
        <w:rPr>
          <w:spacing w:val="-6"/>
          <w:sz w:val="22"/>
          <w:szCs w:val="22"/>
        </w:rPr>
        <w:lastRenderedPageBreak/>
        <w:t>z</w:t>
      </w:r>
      <w:r w:rsidRPr="002536E8">
        <w:rPr>
          <w:sz w:val="22"/>
          <w:szCs w:val="22"/>
          <w:lang w:eastAsia="pl-PL"/>
        </w:rPr>
        <w:t xml:space="preserve"> uwzględnieniem specyfiki i rodzaju prowadzonej działalności i posiadanej infrastruktury informatycznej Zamawiającego</w:t>
      </w:r>
      <w:r w:rsidR="004C64F3" w:rsidRPr="002536E8">
        <w:rPr>
          <w:sz w:val="22"/>
          <w:szCs w:val="22"/>
          <w:lang w:eastAsia="pl-PL"/>
        </w:rPr>
        <w:t>.</w:t>
      </w:r>
      <w:r w:rsidRPr="002536E8">
        <w:rPr>
          <w:sz w:val="22"/>
          <w:szCs w:val="22"/>
          <w:lang w:eastAsia="pl-PL"/>
        </w:rPr>
        <w:t xml:space="preserve"> </w:t>
      </w:r>
    </w:p>
    <w:p w14:paraId="0A016464" w14:textId="1C0C6D1F" w:rsidR="00843D60" w:rsidRDefault="001742EC" w:rsidP="006C4271">
      <w:pPr>
        <w:pStyle w:val="Tekstpodstawowy"/>
        <w:numPr>
          <w:ilvl w:val="0"/>
          <w:numId w:val="3"/>
        </w:numPr>
        <w:suppressAutoHyphens w:val="0"/>
        <w:spacing w:after="60"/>
        <w:ind w:left="357" w:hanging="357"/>
        <w:rPr>
          <w:spacing w:val="-6"/>
          <w:sz w:val="22"/>
          <w:szCs w:val="22"/>
        </w:rPr>
      </w:pPr>
      <w:r w:rsidRPr="002536E8">
        <w:rPr>
          <w:sz w:val="22"/>
          <w:szCs w:val="22"/>
        </w:rPr>
        <w:t xml:space="preserve">Harmonogram powinien zawierać przewidywane daty oraz godziny przeprowadzenia szkolenia. Zmiany w harmonogramie wymagają zgody </w:t>
      </w:r>
      <w:r w:rsidR="004A6B3E" w:rsidRPr="002536E8">
        <w:rPr>
          <w:sz w:val="22"/>
          <w:szCs w:val="22"/>
        </w:rPr>
        <w:t xml:space="preserve">Zamawiającego </w:t>
      </w:r>
      <w:r w:rsidRPr="002536E8">
        <w:rPr>
          <w:sz w:val="22"/>
          <w:szCs w:val="22"/>
        </w:rPr>
        <w:t>w formie pisemnej lub elektronicznej.</w:t>
      </w:r>
      <w:r w:rsidRPr="002536E8">
        <w:rPr>
          <w:spacing w:val="-6"/>
          <w:sz w:val="22"/>
          <w:szCs w:val="22"/>
        </w:rPr>
        <w:t xml:space="preserve"> </w:t>
      </w:r>
      <w:r w:rsidR="002021B6" w:rsidRPr="002536E8">
        <w:rPr>
          <w:spacing w:val="-6"/>
          <w:sz w:val="22"/>
          <w:szCs w:val="22"/>
        </w:rPr>
        <w:t xml:space="preserve">Szkolenia stacjonarne winne </w:t>
      </w:r>
      <w:r w:rsidR="00843D60" w:rsidRPr="002536E8">
        <w:rPr>
          <w:spacing w:val="-6"/>
          <w:sz w:val="22"/>
          <w:szCs w:val="22"/>
        </w:rPr>
        <w:t>odbywać się w dniach od poniedziałku do piątku za wyjątkiem dni ustawowo wolnych od pracy w rozumieniu ustawy z dn</w:t>
      </w:r>
      <w:r w:rsidR="00856A3D">
        <w:rPr>
          <w:spacing w:val="-6"/>
          <w:sz w:val="22"/>
          <w:szCs w:val="22"/>
        </w:rPr>
        <w:t>ia</w:t>
      </w:r>
      <w:r w:rsidR="00843D60" w:rsidRPr="002536E8">
        <w:rPr>
          <w:spacing w:val="-6"/>
          <w:sz w:val="22"/>
          <w:szCs w:val="22"/>
        </w:rPr>
        <w:t xml:space="preserve"> 18 stycznia 1951</w:t>
      </w:r>
      <w:r w:rsidR="004C64F3" w:rsidRPr="002536E8">
        <w:rPr>
          <w:spacing w:val="-6"/>
          <w:sz w:val="22"/>
          <w:szCs w:val="22"/>
        </w:rPr>
        <w:t xml:space="preserve"> </w:t>
      </w:r>
      <w:r w:rsidR="00843D60" w:rsidRPr="002536E8">
        <w:rPr>
          <w:spacing w:val="-6"/>
          <w:sz w:val="22"/>
          <w:szCs w:val="22"/>
        </w:rPr>
        <w:t xml:space="preserve">r. o dniach wolnych od pracy (Dz.U. </w:t>
      </w:r>
      <w:r w:rsidR="004C64F3" w:rsidRPr="002536E8">
        <w:rPr>
          <w:spacing w:val="-6"/>
          <w:sz w:val="22"/>
          <w:szCs w:val="22"/>
        </w:rPr>
        <w:t>2020</w:t>
      </w:r>
      <w:r w:rsidR="00D2502D" w:rsidRPr="002536E8">
        <w:rPr>
          <w:spacing w:val="-6"/>
          <w:sz w:val="22"/>
          <w:szCs w:val="22"/>
        </w:rPr>
        <w:t xml:space="preserve"> r.,</w:t>
      </w:r>
      <w:r w:rsidR="00843D60" w:rsidRPr="002536E8">
        <w:rPr>
          <w:spacing w:val="-6"/>
          <w:sz w:val="22"/>
          <w:szCs w:val="22"/>
        </w:rPr>
        <w:t xml:space="preserve"> poz. </w:t>
      </w:r>
      <w:r w:rsidR="004C64F3" w:rsidRPr="002536E8">
        <w:rPr>
          <w:spacing w:val="-6"/>
          <w:sz w:val="22"/>
          <w:szCs w:val="22"/>
        </w:rPr>
        <w:t>1920</w:t>
      </w:r>
      <w:r w:rsidR="00D2502D" w:rsidRPr="002536E8">
        <w:rPr>
          <w:spacing w:val="-6"/>
          <w:sz w:val="22"/>
          <w:szCs w:val="22"/>
        </w:rPr>
        <w:t xml:space="preserve"> ze zm.</w:t>
      </w:r>
      <w:r w:rsidR="00843D60" w:rsidRPr="002536E8">
        <w:rPr>
          <w:spacing w:val="-6"/>
          <w:sz w:val="22"/>
          <w:szCs w:val="22"/>
        </w:rPr>
        <w:t>) w godz. od 7</w:t>
      </w:r>
      <w:r w:rsidR="004C64F3" w:rsidRPr="002536E8">
        <w:rPr>
          <w:spacing w:val="-6"/>
          <w:sz w:val="22"/>
          <w:szCs w:val="22"/>
          <w:u w:val="single"/>
          <w:vertAlign w:val="superscript"/>
        </w:rPr>
        <w:t>0</w:t>
      </w:r>
      <w:r w:rsidR="00843D60" w:rsidRPr="002536E8">
        <w:rPr>
          <w:spacing w:val="-6"/>
          <w:sz w:val="22"/>
          <w:szCs w:val="22"/>
          <w:u w:val="single"/>
          <w:vertAlign w:val="superscript"/>
        </w:rPr>
        <w:t>0</w:t>
      </w:r>
      <w:r w:rsidR="005419EE" w:rsidRPr="002536E8">
        <w:rPr>
          <w:spacing w:val="-6"/>
          <w:sz w:val="22"/>
          <w:szCs w:val="22"/>
        </w:rPr>
        <w:t xml:space="preserve"> do 14</w:t>
      </w:r>
      <w:r w:rsidR="00843D60" w:rsidRPr="002536E8">
        <w:rPr>
          <w:spacing w:val="-6"/>
          <w:sz w:val="22"/>
          <w:szCs w:val="22"/>
          <w:u w:val="single"/>
          <w:vertAlign w:val="superscript"/>
        </w:rPr>
        <w:t>30</w:t>
      </w:r>
      <w:r w:rsidR="00843D60" w:rsidRPr="002536E8">
        <w:rPr>
          <w:spacing w:val="-6"/>
          <w:sz w:val="22"/>
          <w:szCs w:val="22"/>
        </w:rPr>
        <w:t>.</w:t>
      </w:r>
    </w:p>
    <w:p w14:paraId="52F725B5" w14:textId="3431E114" w:rsidR="00C44770" w:rsidRDefault="00C44770" w:rsidP="00E5034F">
      <w:pPr>
        <w:pStyle w:val="Tekstpodstawowy"/>
        <w:numPr>
          <w:ilvl w:val="0"/>
          <w:numId w:val="3"/>
        </w:numPr>
        <w:suppressAutoHyphens w:val="0"/>
        <w:spacing w:after="60"/>
        <w:ind w:left="357" w:hanging="357"/>
        <w:rPr>
          <w:spacing w:val="-6"/>
          <w:sz w:val="22"/>
          <w:szCs w:val="22"/>
        </w:rPr>
      </w:pPr>
      <w:r>
        <w:rPr>
          <w:spacing w:val="-6"/>
          <w:sz w:val="22"/>
          <w:szCs w:val="22"/>
        </w:rPr>
        <w:t>P</w:t>
      </w:r>
      <w:r w:rsidRPr="002536E8">
        <w:rPr>
          <w:spacing w:val="-6"/>
          <w:sz w:val="22"/>
          <w:szCs w:val="22"/>
        </w:rPr>
        <w:t>odstawą do rozpoczęcia realizacji szkoleń</w:t>
      </w:r>
      <w:r w:rsidRPr="00C44770">
        <w:rPr>
          <w:spacing w:val="-6"/>
          <w:sz w:val="22"/>
          <w:szCs w:val="22"/>
        </w:rPr>
        <w:t xml:space="preserve"> </w:t>
      </w:r>
      <w:r>
        <w:rPr>
          <w:spacing w:val="-6"/>
          <w:sz w:val="22"/>
          <w:szCs w:val="22"/>
        </w:rPr>
        <w:t>będzie z</w:t>
      </w:r>
      <w:r w:rsidRPr="002536E8">
        <w:rPr>
          <w:spacing w:val="-6"/>
          <w:sz w:val="22"/>
          <w:szCs w:val="22"/>
        </w:rPr>
        <w:t>atwierdz</w:t>
      </w:r>
      <w:r>
        <w:rPr>
          <w:spacing w:val="-6"/>
          <w:sz w:val="22"/>
          <w:szCs w:val="22"/>
        </w:rPr>
        <w:t xml:space="preserve">enie przez Zamawiającego </w:t>
      </w:r>
      <w:r w:rsidRPr="002536E8">
        <w:rPr>
          <w:spacing w:val="-6"/>
          <w:sz w:val="22"/>
          <w:szCs w:val="22"/>
        </w:rPr>
        <w:t>program</w:t>
      </w:r>
      <w:r>
        <w:rPr>
          <w:spacing w:val="-6"/>
          <w:sz w:val="22"/>
          <w:szCs w:val="22"/>
        </w:rPr>
        <w:t>u</w:t>
      </w:r>
      <w:r w:rsidRPr="002536E8">
        <w:rPr>
          <w:spacing w:val="-6"/>
          <w:sz w:val="22"/>
          <w:szCs w:val="22"/>
        </w:rPr>
        <w:t xml:space="preserve"> szkole</w:t>
      </w:r>
      <w:r>
        <w:rPr>
          <w:spacing w:val="-6"/>
          <w:sz w:val="22"/>
          <w:szCs w:val="22"/>
        </w:rPr>
        <w:t>ń.</w:t>
      </w:r>
    </w:p>
    <w:p w14:paraId="40F7EAD6" w14:textId="1B66D49C" w:rsidR="00E5034F" w:rsidRDefault="00E5034F" w:rsidP="00E5034F">
      <w:pPr>
        <w:pStyle w:val="Tekstpodstawowy"/>
        <w:numPr>
          <w:ilvl w:val="0"/>
          <w:numId w:val="3"/>
        </w:numPr>
        <w:suppressAutoHyphens w:val="0"/>
        <w:spacing w:after="60"/>
        <w:ind w:left="357" w:hanging="357"/>
        <w:rPr>
          <w:spacing w:val="-6"/>
          <w:sz w:val="22"/>
          <w:szCs w:val="22"/>
        </w:rPr>
      </w:pPr>
      <w:r w:rsidRPr="002536E8">
        <w:rPr>
          <w:spacing w:val="-6"/>
          <w:sz w:val="22"/>
          <w:szCs w:val="22"/>
        </w:rPr>
        <w:t xml:space="preserve">Szkolenia odbędą się wg według ustalonego i zatwierdzonego przez Zamawiającego harmonogramu </w:t>
      </w:r>
      <w:r w:rsidRPr="00151F34">
        <w:rPr>
          <w:spacing w:val="-6"/>
          <w:sz w:val="22"/>
          <w:szCs w:val="22"/>
        </w:rPr>
        <w:t>szkoleń</w:t>
      </w:r>
      <w:r>
        <w:rPr>
          <w:spacing w:val="-6"/>
          <w:sz w:val="22"/>
          <w:szCs w:val="22"/>
        </w:rPr>
        <w:t xml:space="preserve"> w następujących formach:</w:t>
      </w:r>
    </w:p>
    <w:p w14:paraId="01F8DA2E" w14:textId="670A1C57" w:rsidR="00E5034F" w:rsidRDefault="00E5034F" w:rsidP="00E5034F">
      <w:pPr>
        <w:pStyle w:val="Tekstpodstawowy"/>
        <w:numPr>
          <w:ilvl w:val="0"/>
          <w:numId w:val="37"/>
        </w:numPr>
        <w:suppressAutoHyphens w:val="0"/>
        <w:spacing w:after="60"/>
        <w:rPr>
          <w:spacing w:val="-6"/>
          <w:sz w:val="22"/>
          <w:szCs w:val="22"/>
        </w:rPr>
      </w:pPr>
      <w:r w:rsidRPr="00883FED">
        <w:rPr>
          <w:spacing w:val="-6"/>
          <w:sz w:val="22"/>
          <w:szCs w:val="22"/>
        </w:rPr>
        <w:t>kadr</w:t>
      </w:r>
      <w:r>
        <w:rPr>
          <w:spacing w:val="-6"/>
          <w:sz w:val="22"/>
          <w:szCs w:val="22"/>
        </w:rPr>
        <w:t>a</w:t>
      </w:r>
      <w:r w:rsidRPr="00883FED">
        <w:rPr>
          <w:spacing w:val="-6"/>
          <w:sz w:val="22"/>
          <w:szCs w:val="22"/>
        </w:rPr>
        <w:t xml:space="preserve"> kierownicz</w:t>
      </w:r>
      <w:r>
        <w:rPr>
          <w:spacing w:val="-6"/>
          <w:sz w:val="22"/>
          <w:szCs w:val="22"/>
        </w:rPr>
        <w:t xml:space="preserve">a - </w:t>
      </w:r>
      <w:r w:rsidRPr="00883FED">
        <w:rPr>
          <w:spacing w:val="-6"/>
          <w:sz w:val="22"/>
          <w:szCs w:val="22"/>
        </w:rPr>
        <w:t xml:space="preserve">szkolenie stacjonarne </w:t>
      </w:r>
      <w:r w:rsidR="001232FF">
        <w:rPr>
          <w:spacing w:val="-6"/>
          <w:sz w:val="22"/>
          <w:szCs w:val="22"/>
        </w:rPr>
        <w:t>oraz</w:t>
      </w:r>
      <w:r w:rsidRPr="00883FED">
        <w:rPr>
          <w:spacing w:val="-6"/>
          <w:sz w:val="22"/>
          <w:szCs w:val="22"/>
        </w:rPr>
        <w:t xml:space="preserve"> online</w:t>
      </w:r>
      <w:r>
        <w:rPr>
          <w:spacing w:val="-6"/>
          <w:sz w:val="22"/>
          <w:szCs w:val="22"/>
        </w:rPr>
        <w:t>;</w:t>
      </w:r>
    </w:p>
    <w:p w14:paraId="42D6C04C" w14:textId="78948910" w:rsidR="00E5034F" w:rsidRPr="00E5034F" w:rsidRDefault="00E5034F" w:rsidP="00E5034F">
      <w:pPr>
        <w:pStyle w:val="Tekstpodstawowy"/>
        <w:numPr>
          <w:ilvl w:val="0"/>
          <w:numId w:val="37"/>
        </w:numPr>
        <w:suppressAutoHyphens w:val="0"/>
        <w:spacing w:after="60"/>
        <w:rPr>
          <w:spacing w:val="-6"/>
          <w:sz w:val="22"/>
          <w:szCs w:val="22"/>
        </w:rPr>
      </w:pPr>
      <w:r w:rsidRPr="00883FED">
        <w:rPr>
          <w:sz w:val="22"/>
          <w:szCs w:val="22"/>
        </w:rPr>
        <w:t>pracowni</w:t>
      </w:r>
      <w:r>
        <w:rPr>
          <w:sz w:val="22"/>
          <w:szCs w:val="22"/>
        </w:rPr>
        <w:t xml:space="preserve">cy </w:t>
      </w:r>
      <w:r w:rsidRPr="00883FED">
        <w:rPr>
          <w:sz w:val="22"/>
          <w:szCs w:val="22"/>
        </w:rPr>
        <w:t>administracji i pracowni</w:t>
      </w:r>
      <w:r>
        <w:rPr>
          <w:sz w:val="22"/>
          <w:szCs w:val="22"/>
        </w:rPr>
        <w:t xml:space="preserve">cy </w:t>
      </w:r>
      <w:r w:rsidRPr="00883FED">
        <w:rPr>
          <w:sz w:val="22"/>
          <w:szCs w:val="22"/>
        </w:rPr>
        <w:t>medyczn</w:t>
      </w:r>
      <w:r>
        <w:rPr>
          <w:sz w:val="22"/>
          <w:szCs w:val="22"/>
        </w:rPr>
        <w:t>i</w:t>
      </w:r>
      <w:r w:rsidRPr="00883FED">
        <w:rPr>
          <w:sz w:val="22"/>
          <w:szCs w:val="22"/>
        </w:rPr>
        <w:t xml:space="preserve"> - udostępniona</w:t>
      </w:r>
      <w:r>
        <w:rPr>
          <w:sz w:val="22"/>
          <w:szCs w:val="22"/>
        </w:rPr>
        <w:t xml:space="preserve"> Platforma e-learningowa</w:t>
      </w:r>
      <w:r w:rsidR="00C44770">
        <w:rPr>
          <w:sz w:val="22"/>
          <w:szCs w:val="22"/>
        </w:rPr>
        <w:t>.</w:t>
      </w:r>
    </w:p>
    <w:p w14:paraId="72751988" w14:textId="4B720CD2" w:rsidR="00843D60" w:rsidRPr="002536E8" w:rsidRDefault="003E6E8B" w:rsidP="006C4271">
      <w:pPr>
        <w:pStyle w:val="Tekstpodstawowy"/>
        <w:numPr>
          <w:ilvl w:val="0"/>
          <w:numId w:val="3"/>
        </w:numPr>
        <w:suppressAutoHyphens w:val="0"/>
        <w:spacing w:after="60"/>
        <w:ind w:left="357" w:hanging="357"/>
        <w:rPr>
          <w:spacing w:val="-6"/>
          <w:sz w:val="22"/>
          <w:szCs w:val="22"/>
        </w:rPr>
      </w:pPr>
      <w:r w:rsidRPr="002536E8">
        <w:rPr>
          <w:spacing w:val="-6"/>
          <w:sz w:val="22"/>
          <w:szCs w:val="22"/>
        </w:rPr>
        <w:t>Osobą</w:t>
      </w:r>
      <w:r w:rsidR="003448B0" w:rsidRPr="002536E8">
        <w:rPr>
          <w:spacing w:val="-6"/>
          <w:sz w:val="22"/>
          <w:szCs w:val="22"/>
        </w:rPr>
        <w:t>/</w:t>
      </w:r>
      <w:r w:rsidR="005611C1">
        <w:rPr>
          <w:spacing w:val="-6"/>
          <w:sz w:val="22"/>
          <w:szCs w:val="22"/>
        </w:rPr>
        <w:t>o</w:t>
      </w:r>
      <w:r w:rsidR="00E33E24">
        <w:rPr>
          <w:spacing w:val="-6"/>
          <w:sz w:val="22"/>
          <w:szCs w:val="22"/>
        </w:rPr>
        <w:t>sob</w:t>
      </w:r>
      <w:r w:rsidR="005611C1">
        <w:rPr>
          <w:spacing w:val="-6"/>
          <w:sz w:val="22"/>
          <w:szCs w:val="22"/>
        </w:rPr>
        <w:t>ami</w:t>
      </w:r>
      <w:r w:rsidR="00843D60" w:rsidRPr="002536E8">
        <w:rPr>
          <w:spacing w:val="-6"/>
          <w:sz w:val="22"/>
          <w:szCs w:val="22"/>
        </w:rPr>
        <w:t xml:space="preserve"> prowadząc</w:t>
      </w:r>
      <w:r w:rsidRPr="002536E8">
        <w:rPr>
          <w:spacing w:val="-6"/>
          <w:sz w:val="22"/>
          <w:szCs w:val="22"/>
        </w:rPr>
        <w:t>ą</w:t>
      </w:r>
      <w:r w:rsidR="003448B0" w:rsidRPr="002536E8">
        <w:rPr>
          <w:spacing w:val="-6"/>
          <w:sz w:val="22"/>
          <w:szCs w:val="22"/>
        </w:rPr>
        <w:t>/</w:t>
      </w:r>
      <w:r w:rsidR="00E33E24">
        <w:rPr>
          <w:spacing w:val="-6"/>
          <w:sz w:val="22"/>
          <w:szCs w:val="22"/>
        </w:rPr>
        <w:t>prowadzą</w:t>
      </w:r>
      <w:r w:rsidR="003448B0" w:rsidRPr="002536E8">
        <w:rPr>
          <w:spacing w:val="-6"/>
          <w:sz w:val="22"/>
          <w:szCs w:val="22"/>
        </w:rPr>
        <w:t>c</w:t>
      </w:r>
      <w:r w:rsidR="005611C1">
        <w:rPr>
          <w:spacing w:val="-6"/>
          <w:sz w:val="22"/>
          <w:szCs w:val="22"/>
        </w:rPr>
        <w:t>ymi</w:t>
      </w:r>
      <w:r w:rsidR="00843D60" w:rsidRPr="002536E8">
        <w:rPr>
          <w:spacing w:val="-6"/>
          <w:sz w:val="22"/>
          <w:szCs w:val="22"/>
        </w:rPr>
        <w:t xml:space="preserve"> szkolenie zgodnie z treścią oferty będzie</w:t>
      </w:r>
      <w:r w:rsidR="003448B0" w:rsidRPr="002536E8">
        <w:rPr>
          <w:spacing w:val="-6"/>
          <w:sz w:val="22"/>
          <w:szCs w:val="22"/>
        </w:rPr>
        <w:t>/</w:t>
      </w:r>
      <w:r w:rsidR="00E33E24">
        <w:rPr>
          <w:spacing w:val="-6"/>
          <w:sz w:val="22"/>
          <w:szCs w:val="22"/>
        </w:rPr>
        <w:t>będ</w:t>
      </w:r>
      <w:r w:rsidR="006E51B4" w:rsidRPr="002536E8">
        <w:rPr>
          <w:spacing w:val="-6"/>
          <w:sz w:val="22"/>
          <w:szCs w:val="22"/>
        </w:rPr>
        <w:t>ą</w:t>
      </w:r>
      <w:r w:rsidR="003448B0" w:rsidRPr="002536E8">
        <w:rPr>
          <w:spacing w:val="-6"/>
          <w:sz w:val="22"/>
          <w:szCs w:val="22"/>
        </w:rPr>
        <w:t>:</w:t>
      </w:r>
      <w:r w:rsidRPr="002536E8">
        <w:rPr>
          <w:spacing w:val="-6"/>
          <w:sz w:val="22"/>
          <w:szCs w:val="22"/>
        </w:rPr>
        <w:t xml:space="preserve"> </w:t>
      </w:r>
      <w:r w:rsidR="00843D60" w:rsidRPr="002536E8">
        <w:rPr>
          <w:spacing w:val="-6"/>
          <w:sz w:val="22"/>
          <w:szCs w:val="22"/>
        </w:rPr>
        <w:t>……………………………</w:t>
      </w:r>
    </w:p>
    <w:p w14:paraId="2D68339F" w14:textId="0E736126" w:rsidR="00530E84" w:rsidRPr="00E33E24" w:rsidRDefault="00530E84" w:rsidP="006C4271">
      <w:pPr>
        <w:pStyle w:val="Tekstpodstawowy"/>
        <w:numPr>
          <w:ilvl w:val="0"/>
          <w:numId w:val="3"/>
        </w:numPr>
        <w:suppressAutoHyphens w:val="0"/>
        <w:spacing w:after="60"/>
        <w:ind w:left="357" w:hanging="357"/>
        <w:rPr>
          <w:spacing w:val="-6"/>
          <w:sz w:val="22"/>
          <w:szCs w:val="22"/>
        </w:rPr>
      </w:pPr>
      <w:r w:rsidRPr="00E33E24">
        <w:rPr>
          <w:sz w:val="22"/>
          <w:szCs w:val="22"/>
        </w:rPr>
        <w:t>Szkolenia e-learningowe prowadzone będą na platformie szkoleniowej pod adresem</w:t>
      </w:r>
      <w:r w:rsidR="00E33E24">
        <w:rPr>
          <w:sz w:val="22"/>
          <w:szCs w:val="22"/>
        </w:rPr>
        <w:t xml:space="preserve"> </w:t>
      </w:r>
      <w:r w:rsidRPr="00E33E24">
        <w:rPr>
          <w:sz w:val="22"/>
          <w:szCs w:val="22"/>
        </w:rPr>
        <w:t>…</w:t>
      </w:r>
      <w:r w:rsidR="00E33E24">
        <w:rPr>
          <w:sz w:val="22"/>
          <w:szCs w:val="22"/>
        </w:rPr>
        <w:t>………….......................</w:t>
      </w:r>
    </w:p>
    <w:p w14:paraId="11616202" w14:textId="0596E36E" w:rsidR="00843D60" w:rsidRPr="00197B6B" w:rsidRDefault="00197B6B" w:rsidP="006C4271">
      <w:pPr>
        <w:pStyle w:val="Tekstpodstawowy"/>
        <w:numPr>
          <w:ilvl w:val="0"/>
          <w:numId w:val="3"/>
        </w:numPr>
        <w:suppressAutoHyphens w:val="0"/>
        <w:spacing w:after="60"/>
        <w:ind w:left="357" w:hanging="357"/>
        <w:rPr>
          <w:spacing w:val="-6"/>
          <w:sz w:val="22"/>
          <w:szCs w:val="22"/>
        </w:rPr>
      </w:pPr>
      <w:r w:rsidRPr="00197B6B">
        <w:rPr>
          <w:sz w:val="22"/>
          <w:szCs w:val="22"/>
        </w:rPr>
        <w:t xml:space="preserve">Szkolenia </w:t>
      </w:r>
      <w:r w:rsidR="00530E84">
        <w:rPr>
          <w:sz w:val="22"/>
          <w:szCs w:val="22"/>
        </w:rPr>
        <w:t xml:space="preserve">stacjonarne </w:t>
      </w:r>
      <w:r w:rsidRPr="00197B6B">
        <w:rPr>
          <w:sz w:val="22"/>
          <w:szCs w:val="22"/>
        </w:rPr>
        <w:t>odbędą się w siedzibie Zamawiającego w Kielcach przy ul. Grunwaldzkiej 45 w wyznaczonym przez Zamawiającego pomieszczeniu, dostępnym w terminach wskazanych w harmonogramie szkoleń</w:t>
      </w:r>
      <w:r>
        <w:rPr>
          <w:sz w:val="22"/>
          <w:szCs w:val="22"/>
        </w:rPr>
        <w:t>.</w:t>
      </w:r>
    </w:p>
    <w:p w14:paraId="5FF993E8" w14:textId="77777777" w:rsidR="00843D60" w:rsidRPr="002536E8" w:rsidRDefault="00843D60" w:rsidP="006C4271">
      <w:pPr>
        <w:pStyle w:val="Tekstpodstawowy"/>
        <w:numPr>
          <w:ilvl w:val="0"/>
          <w:numId w:val="3"/>
        </w:numPr>
        <w:suppressAutoHyphens w:val="0"/>
        <w:spacing w:after="60"/>
        <w:ind w:left="357" w:hanging="357"/>
        <w:rPr>
          <w:spacing w:val="-6"/>
          <w:sz w:val="22"/>
          <w:szCs w:val="22"/>
        </w:rPr>
      </w:pPr>
      <w:r w:rsidRPr="002536E8">
        <w:rPr>
          <w:spacing w:val="-6"/>
          <w:sz w:val="22"/>
          <w:szCs w:val="22"/>
        </w:rPr>
        <w:t>Wykonawca w ramach szkolenia wyposaży salę szkoleniową w niezbędny sprzęt umożliwiający przeprowadzenie szkolenia tj. rzutnik do prezentacji multimedialnej, laptop, oraz inne materiały niezbędne do przeprowadzenia szkoleń.</w:t>
      </w:r>
    </w:p>
    <w:p w14:paraId="04AC196E" w14:textId="77777777" w:rsidR="00843D60" w:rsidRPr="002536E8" w:rsidRDefault="00843D60" w:rsidP="006C4271">
      <w:pPr>
        <w:pStyle w:val="Tekstpodstawowy"/>
        <w:numPr>
          <w:ilvl w:val="0"/>
          <w:numId w:val="3"/>
        </w:numPr>
        <w:suppressAutoHyphens w:val="0"/>
        <w:spacing w:after="60"/>
        <w:ind w:left="357" w:hanging="357"/>
        <w:rPr>
          <w:spacing w:val="-6"/>
          <w:sz w:val="22"/>
          <w:szCs w:val="22"/>
        </w:rPr>
      </w:pPr>
      <w:r w:rsidRPr="002536E8">
        <w:rPr>
          <w:spacing w:val="-6"/>
          <w:sz w:val="22"/>
          <w:szCs w:val="22"/>
        </w:rPr>
        <w:t>Każdy z uczestników szkolenia, otrzyma od organizatora szkolenia zaświadczenie o ukończeniu kursu.</w:t>
      </w:r>
    </w:p>
    <w:p w14:paraId="595844E3" w14:textId="77777777" w:rsidR="00843D60" w:rsidRPr="002536E8" w:rsidRDefault="00843D60" w:rsidP="006C4271">
      <w:pPr>
        <w:pStyle w:val="Tekstpodstawowy"/>
        <w:numPr>
          <w:ilvl w:val="0"/>
          <w:numId w:val="3"/>
        </w:numPr>
        <w:suppressAutoHyphens w:val="0"/>
        <w:spacing w:after="60"/>
        <w:ind w:left="357" w:hanging="357"/>
        <w:rPr>
          <w:spacing w:val="-6"/>
          <w:sz w:val="22"/>
          <w:szCs w:val="22"/>
        </w:rPr>
      </w:pPr>
      <w:r w:rsidRPr="002536E8">
        <w:rPr>
          <w:spacing w:val="-6"/>
          <w:sz w:val="22"/>
          <w:szCs w:val="22"/>
        </w:rPr>
        <w:t>Po przeprowadzeniu szkolenia Wykonawca sporządzi protokół z wykonania szkolenia zawierający informacje o liczbie osób uczestniczących w szkoleniu, ilości grup szkoleniowych oraz potwierdzenie opiekuna szkolenia o zrealizowaniu usługi zgodnie z umową. Protokół wykonania szkolenia po podpisaniu przez strony będzie stanowił podstawę do wystawienia faktury przez Wykonawcę za wykonane zlecenie.</w:t>
      </w:r>
    </w:p>
    <w:p w14:paraId="4677F301" w14:textId="77777777" w:rsidR="008A4194" w:rsidRPr="002536E8" w:rsidRDefault="008A4194" w:rsidP="006C4271">
      <w:pPr>
        <w:numPr>
          <w:ilvl w:val="0"/>
          <w:numId w:val="3"/>
        </w:numPr>
        <w:suppressAutoHyphens w:val="0"/>
        <w:spacing w:after="60"/>
        <w:ind w:left="357" w:hanging="357"/>
        <w:jc w:val="both"/>
        <w:rPr>
          <w:sz w:val="22"/>
          <w:szCs w:val="22"/>
        </w:rPr>
      </w:pPr>
      <w:r w:rsidRPr="002536E8">
        <w:rPr>
          <w:sz w:val="22"/>
          <w:szCs w:val="22"/>
        </w:rPr>
        <w:t>Wykonawca zobowiązuje się przy uwzględnieniu zawodowego charakteru swej działalności, świadczyć usługi ze szczególną starannością wymaganą dla usług tego rodzaju, uwzględniającą specyfikę działalności Zamawiającego.</w:t>
      </w:r>
    </w:p>
    <w:p w14:paraId="04D5B3A0" w14:textId="77777777" w:rsidR="0092780C" w:rsidRPr="002536E8" w:rsidRDefault="0092780C" w:rsidP="002536E8">
      <w:pPr>
        <w:pStyle w:val="Akapitzlist"/>
        <w:numPr>
          <w:ilvl w:val="0"/>
          <w:numId w:val="3"/>
        </w:numPr>
        <w:tabs>
          <w:tab w:val="left" w:pos="426"/>
        </w:tabs>
        <w:jc w:val="both"/>
        <w:rPr>
          <w:sz w:val="22"/>
          <w:szCs w:val="22"/>
        </w:rPr>
      </w:pPr>
      <w:r w:rsidRPr="002536E8">
        <w:rPr>
          <w:sz w:val="22"/>
          <w:szCs w:val="22"/>
        </w:rPr>
        <w:t xml:space="preserve">Strony postanawiają, iż osobami odpowiedzialnymi za kontakt </w:t>
      </w:r>
      <w:r w:rsidR="001742EC" w:rsidRPr="002536E8">
        <w:rPr>
          <w:sz w:val="22"/>
          <w:szCs w:val="22"/>
        </w:rPr>
        <w:t xml:space="preserve">oraz </w:t>
      </w:r>
      <w:r w:rsidRPr="002536E8">
        <w:rPr>
          <w:sz w:val="22"/>
          <w:szCs w:val="22"/>
        </w:rPr>
        <w:t>realizację umowy będą:</w:t>
      </w:r>
    </w:p>
    <w:p w14:paraId="1558A22C" w14:textId="77777777" w:rsidR="0092780C" w:rsidRPr="002536E8" w:rsidRDefault="0094571B" w:rsidP="002536E8">
      <w:pPr>
        <w:pStyle w:val="Akapitzlist"/>
        <w:ind w:left="360"/>
        <w:jc w:val="both"/>
        <w:rPr>
          <w:sz w:val="22"/>
          <w:szCs w:val="22"/>
        </w:rPr>
      </w:pPr>
      <w:r w:rsidRPr="002536E8">
        <w:rPr>
          <w:sz w:val="22"/>
          <w:szCs w:val="22"/>
        </w:rPr>
        <w:t xml:space="preserve">- </w:t>
      </w:r>
      <w:r w:rsidR="0092780C" w:rsidRPr="002536E8">
        <w:rPr>
          <w:sz w:val="22"/>
          <w:szCs w:val="22"/>
        </w:rPr>
        <w:t>ze st</w:t>
      </w:r>
      <w:r w:rsidRPr="002536E8">
        <w:rPr>
          <w:sz w:val="22"/>
          <w:szCs w:val="22"/>
        </w:rPr>
        <w:t>rony Zamawiającego Pan ………………,</w:t>
      </w:r>
      <w:r w:rsidR="0092780C" w:rsidRPr="002536E8">
        <w:rPr>
          <w:sz w:val="22"/>
          <w:szCs w:val="22"/>
        </w:rPr>
        <w:t xml:space="preserve"> tel. ……………..</w:t>
      </w:r>
    </w:p>
    <w:p w14:paraId="0452296F" w14:textId="77777777" w:rsidR="00E94D22" w:rsidRPr="002536E8" w:rsidRDefault="0094571B" w:rsidP="002536E8">
      <w:pPr>
        <w:pStyle w:val="Akapitzlist"/>
        <w:ind w:left="360"/>
        <w:jc w:val="both"/>
        <w:rPr>
          <w:sz w:val="22"/>
          <w:szCs w:val="22"/>
        </w:rPr>
      </w:pPr>
      <w:r w:rsidRPr="002536E8">
        <w:rPr>
          <w:sz w:val="22"/>
          <w:szCs w:val="22"/>
        </w:rPr>
        <w:t xml:space="preserve">- </w:t>
      </w:r>
      <w:r w:rsidR="0092780C" w:rsidRPr="002536E8">
        <w:rPr>
          <w:sz w:val="22"/>
          <w:szCs w:val="22"/>
        </w:rPr>
        <w:t>ze stro</w:t>
      </w:r>
      <w:r w:rsidRPr="002536E8">
        <w:rPr>
          <w:sz w:val="22"/>
          <w:szCs w:val="22"/>
        </w:rPr>
        <w:t>ny Wykonawcy Pan…………………</w:t>
      </w:r>
      <w:r w:rsidR="0092780C" w:rsidRPr="002536E8">
        <w:rPr>
          <w:sz w:val="22"/>
          <w:szCs w:val="22"/>
        </w:rPr>
        <w:t>,  tel. ………………</w:t>
      </w:r>
    </w:p>
    <w:p w14:paraId="5F0C4AAF" w14:textId="77777777" w:rsidR="00E94D22" w:rsidRPr="002536E8" w:rsidRDefault="00E94D22" w:rsidP="002536E8">
      <w:pPr>
        <w:pStyle w:val="Akapitzlist"/>
        <w:ind w:left="360"/>
        <w:jc w:val="both"/>
        <w:rPr>
          <w:sz w:val="22"/>
          <w:szCs w:val="22"/>
        </w:rPr>
      </w:pPr>
    </w:p>
    <w:p w14:paraId="759A00B9" w14:textId="77777777" w:rsidR="008A4194" w:rsidRPr="002536E8" w:rsidRDefault="008A4194" w:rsidP="006C4271">
      <w:pPr>
        <w:spacing w:before="240"/>
        <w:jc w:val="center"/>
        <w:rPr>
          <w:b/>
          <w:sz w:val="22"/>
          <w:szCs w:val="22"/>
        </w:rPr>
      </w:pPr>
      <w:r w:rsidRPr="002536E8">
        <w:rPr>
          <w:b/>
          <w:sz w:val="22"/>
          <w:szCs w:val="22"/>
        </w:rPr>
        <w:t>§ 3</w:t>
      </w:r>
    </w:p>
    <w:p w14:paraId="301AC1A7" w14:textId="77777777" w:rsidR="008A4194" w:rsidRPr="002536E8" w:rsidRDefault="008A4194" w:rsidP="006C4271">
      <w:pPr>
        <w:spacing w:after="120"/>
        <w:jc w:val="center"/>
        <w:rPr>
          <w:b/>
          <w:sz w:val="22"/>
          <w:szCs w:val="22"/>
        </w:rPr>
      </w:pPr>
      <w:r w:rsidRPr="002536E8">
        <w:rPr>
          <w:b/>
          <w:sz w:val="22"/>
          <w:szCs w:val="22"/>
        </w:rPr>
        <w:t>Podwykonawcy</w:t>
      </w:r>
    </w:p>
    <w:p w14:paraId="0D83F4AB" w14:textId="77777777" w:rsidR="00C344F4" w:rsidRPr="002536E8" w:rsidRDefault="00C344F4" w:rsidP="00760B4C">
      <w:pPr>
        <w:widowControl w:val="0"/>
        <w:numPr>
          <w:ilvl w:val="0"/>
          <w:numId w:val="21"/>
        </w:numPr>
        <w:jc w:val="both"/>
        <w:rPr>
          <w:sz w:val="22"/>
          <w:szCs w:val="22"/>
        </w:rPr>
      </w:pPr>
      <w:r w:rsidRPr="002536E8">
        <w:rPr>
          <w:sz w:val="22"/>
          <w:szCs w:val="22"/>
        </w:rPr>
        <w:t>Wykonawca powierza podwykonawcom wykonanie następującej części przedmiotu umowy tj.:</w:t>
      </w:r>
    </w:p>
    <w:p w14:paraId="1A4E0529" w14:textId="77777777" w:rsidR="00C344F4" w:rsidRPr="00224957" w:rsidRDefault="00C344F4" w:rsidP="00760B4C">
      <w:pPr>
        <w:numPr>
          <w:ilvl w:val="1"/>
          <w:numId w:val="21"/>
        </w:numPr>
        <w:suppressAutoHyphens w:val="0"/>
        <w:jc w:val="both"/>
        <w:rPr>
          <w:i/>
          <w:sz w:val="22"/>
          <w:szCs w:val="22"/>
        </w:rPr>
      </w:pPr>
      <w:r w:rsidRPr="002536E8">
        <w:rPr>
          <w:i/>
          <w:sz w:val="22"/>
          <w:szCs w:val="22"/>
        </w:rPr>
        <w:t xml:space="preserve">(należy wstawić nazwę (firma) adres (siedziba) podwykonawcy oraz zakres usług </w:t>
      </w:r>
      <w:r w:rsidRPr="00224957">
        <w:rPr>
          <w:i/>
          <w:sz w:val="22"/>
          <w:szCs w:val="22"/>
        </w:rPr>
        <w:t>realizowany przez podwykonawcę……………………………………………………...</w:t>
      </w:r>
    </w:p>
    <w:p w14:paraId="3E28C2D9" w14:textId="77777777" w:rsidR="00C344F4" w:rsidRPr="00224957" w:rsidRDefault="00C344F4" w:rsidP="00F03D10">
      <w:pPr>
        <w:widowControl w:val="0"/>
        <w:numPr>
          <w:ilvl w:val="0"/>
          <w:numId w:val="21"/>
        </w:numPr>
        <w:spacing w:after="40"/>
        <w:ind w:left="357" w:hanging="357"/>
        <w:jc w:val="both"/>
        <w:rPr>
          <w:sz w:val="22"/>
          <w:szCs w:val="22"/>
        </w:rPr>
      </w:pPr>
      <w:r w:rsidRPr="00224957">
        <w:rPr>
          <w:sz w:val="22"/>
          <w:szCs w:val="22"/>
        </w:rPr>
        <w:t>Wykonawca ponosi pełną odpowiedzialność za realizację części przedmiotu umowy, którą wykonuje przy pomocy podwykonawcy.</w:t>
      </w:r>
    </w:p>
    <w:p w14:paraId="27815183" w14:textId="77777777" w:rsidR="00224957" w:rsidRPr="00224957" w:rsidRDefault="00224957" w:rsidP="00224957">
      <w:pPr>
        <w:pStyle w:val="Textbody"/>
        <w:widowControl w:val="0"/>
        <w:numPr>
          <w:ilvl w:val="0"/>
          <w:numId w:val="21"/>
        </w:numPr>
        <w:tabs>
          <w:tab w:val="left" w:pos="142"/>
          <w:tab w:val="left" w:pos="426"/>
        </w:tabs>
        <w:spacing w:after="0" w:line="240" w:lineRule="auto"/>
        <w:jc w:val="both"/>
        <w:rPr>
          <w:kern w:val="0"/>
          <w:sz w:val="22"/>
          <w:szCs w:val="22"/>
        </w:rPr>
      </w:pPr>
      <w:r w:rsidRPr="00224957">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(t.j. Dz. U. z 2025 r., poz. 514) oraz </w:t>
      </w:r>
      <w:r w:rsidRPr="00224957">
        <w:rPr>
          <w:b/>
          <w:kern w:val="0"/>
          <w:sz w:val="22"/>
          <w:szCs w:val="22"/>
        </w:rPr>
        <w:t xml:space="preserve">art. 5k rozporządzenia nr 833/2014 w brzmieniu nadanym rozporządzeniem 2025/2033 z dnia 23 października 2025 r. w sprawie zmiany rozporządzenia (UE) nr 833/2014 </w:t>
      </w:r>
      <w:r w:rsidRPr="00224957">
        <w:rPr>
          <w:kern w:val="0"/>
          <w:sz w:val="22"/>
          <w:szCs w:val="22"/>
        </w:rPr>
        <w:t xml:space="preserve">dotyczącego środków </w:t>
      </w:r>
      <w:r w:rsidRPr="00224957">
        <w:rPr>
          <w:kern w:val="0"/>
          <w:sz w:val="22"/>
          <w:szCs w:val="22"/>
        </w:rPr>
        <w:lastRenderedPageBreak/>
        <w:t>ograniczających w związku z działaniami Rosji destabilizującymi sytuację na Ukrainie (Dz. Urz. UE nr L.2025.2033).</w:t>
      </w:r>
    </w:p>
    <w:p w14:paraId="3CC7C737" w14:textId="40CB452D" w:rsidR="00C344F4" w:rsidRPr="002536E8" w:rsidRDefault="00C344F4" w:rsidP="00F03D10">
      <w:pPr>
        <w:widowControl w:val="0"/>
        <w:numPr>
          <w:ilvl w:val="0"/>
          <w:numId w:val="21"/>
        </w:numPr>
        <w:spacing w:after="40"/>
        <w:ind w:left="357" w:hanging="357"/>
        <w:jc w:val="both"/>
        <w:rPr>
          <w:sz w:val="22"/>
          <w:szCs w:val="22"/>
        </w:rPr>
      </w:pPr>
      <w:r w:rsidRPr="002536E8">
        <w:rPr>
          <w:sz w:val="22"/>
          <w:szCs w:val="22"/>
        </w:rPr>
        <w:t>Wykonawca, na żądanie Zamawiającego, zobowiązany jest do zmiany podwykonawcy, jeżeli ten wykonuje usługę w sposób wadliwy, niestaranny, niezgodny z umową lub właściwymi przepisami.</w:t>
      </w:r>
    </w:p>
    <w:p w14:paraId="3FF24766" w14:textId="77777777" w:rsidR="008A4194" w:rsidRPr="002536E8" w:rsidRDefault="008A4194" w:rsidP="002536E8">
      <w:pPr>
        <w:pStyle w:val="Tekstpodstawowy"/>
        <w:ind w:left="360"/>
        <w:rPr>
          <w:sz w:val="22"/>
          <w:szCs w:val="22"/>
        </w:rPr>
      </w:pPr>
    </w:p>
    <w:p w14:paraId="26062DD8" w14:textId="77777777" w:rsidR="00856C7B" w:rsidRPr="002536E8" w:rsidRDefault="00856C7B" w:rsidP="00856C7B">
      <w:pPr>
        <w:spacing w:before="240"/>
        <w:jc w:val="center"/>
        <w:rPr>
          <w:b/>
          <w:sz w:val="22"/>
          <w:szCs w:val="22"/>
        </w:rPr>
      </w:pPr>
      <w:r w:rsidRPr="002536E8">
        <w:rPr>
          <w:b/>
          <w:sz w:val="22"/>
          <w:szCs w:val="22"/>
        </w:rPr>
        <w:t>§ 4</w:t>
      </w:r>
    </w:p>
    <w:p w14:paraId="72490187" w14:textId="77777777" w:rsidR="00856C7B" w:rsidRPr="00856C7B" w:rsidRDefault="00856C7B" w:rsidP="00856C7B">
      <w:pPr>
        <w:spacing w:after="120"/>
        <w:jc w:val="center"/>
        <w:rPr>
          <w:b/>
          <w:sz w:val="22"/>
          <w:szCs w:val="22"/>
        </w:rPr>
      </w:pPr>
      <w:r w:rsidRPr="00856C7B">
        <w:rPr>
          <w:b/>
          <w:sz w:val="22"/>
          <w:szCs w:val="22"/>
        </w:rPr>
        <w:t>Obowiązki stron</w:t>
      </w:r>
    </w:p>
    <w:p w14:paraId="75CC7A92" w14:textId="77777777" w:rsidR="00856C7B" w:rsidRPr="00856C7B" w:rsidRDefault="00856C7B" w:rsidP="00760B4C">
      <w:pPr>
        <w:widowControl w:val="0"/>
        <w:numPr>
          <w:ilvl w:val="0"/>
          <w:numId w:val="31"/>
        </w:numPr>
        <w:jc w:val="both"/>
        <w:rPr>
          <w:sz w:val="22"/>
          <w:szCs w:val="22"/>
        </w:rPr>
      </w:pPr>
      <w:r w:rsidRPr="00856C7B">
        <w:rPr>
          <w:sz w:val="22"/>
          <w:szCs w:val="22"/>
        </w:rPr>
        <w:t>Strony umowy zobowiązują się do pełnej współpracy w ramach realizowanego zlecenia, opartej na wzajemnym zaufaniu.</w:t>
      </w:r>
    </w:p>
    <w:p w14:paraId="40872DD9" w14:textId="77777777" w:rsidR="00856C7B" w:rsidRPr="00856C7B" w:rsidRDefault="00856C7B" w:rsidP="00760B4C">
      <w:pPr>
        <w:widowControl w:val="0"/>
        <w:numPr>
          <w:ilvl w:val="0"/>
          <w:numId w:val="31"/>
        </w:numPr>
        <w:jc w:val="both"/>
        <w:rPr>
          <w:sz w:val="22"/>
          <w:szCs w:val="22"/>
        </w:rPr>
      </w:pPr>
      <w:r w:rsidRPr="00856C7B">
        <w:rPr>
          <w:sz w:val="22"/>
          <w:szCs w:val="22"/>
        </w:rPr>
        <w:t>W związku z intencją Stron określoną w ust. 1 Wykonawca zobowiązuje się świadczyć usługi objęte umową z należytą starannością, zgodnie z obowiązującymi przepisami prawa, zobowiązując się do składania wszelkich wyjaśnień Zamawiającemu w trakcie realizacji umowy.</w:t>
      </w:r>
    </w:p>
    <w:p w14:paraId="1CF6AC96" w14:textId="77777777" w:rsidR="00856C7B" w:rsidRPr="00856C7B" w:rsidRDefault="00856C7B" w:rsidP="00760B4C">
      <w:pPr>
        <w:widowControl w:val="0"/>
        <w:numPr>
          <w:ilvl w:val="0"/>
          <w:numId w:val="31"/>
        </w:numPr>
        <w:jc w:val="both"/>
        <w:rPr>
          <w:sz w:val="22"/>
          <w:szCs w:val="22"/>
        </w:rPr>
      </w:pPr>
      <w:r w:rsidRPr="00856C7B">
        <w:rPr>
          <w:sz w:val="22"/>
          <w:szCs w:val="22"/>
        </w:rPr>
        <w:t>Wykonawca wykona niniejszą umowę m.in. w oparciu o informacje pozyskane w toku jej realizacji, dostarczone przez Zamawiającego oraz decyzje przez niego podjęte w trakcie realizacji umowy.</w:t>
      </w:r>
    </w:p>
    <w:p w14:paraId="3E47A64C" w14:textId="77777777" w:rsidR="00856C7B" w:rsidRPr="00856C7B" w:rsidRDefault="00856C7B" w:rsidP="00760B4C">
      <w:pPr>
        <w:widowControl w:val="0"/>
        <w:numPr>
          <w:ilvl w:val="0"/>
          <w:numId w:val="31"/>
        </w:numPr>
        <w:jc w:val="both"/>
        <w:rPr>
          <w:sz w:val="22"/>
          <w:szCs w:val="22"/>
        </w:rPr>
      </w:pPr>
      <w:r w:rsidRPr="00856C7B">
        <w:rPr>
          <w:sz w:val="22"/>
          <w:szCs w:val="22"/>
        </w:rPr>
        <w:t>Zamawiający udostępni Wykonawcy wszelkie niezbędne informacje i dokumenty do świadczenia usług będących przedmiotem niniejszej umowy.</w:t>
      </w:r>
    </w:p>
    <w:p w14:paraId="5DC3871A" w14:textId="77777777" w:rsidR="00856C7B" w:rsidRPr="00856C7B" w:rsidRDefault="00856C7B" w:rsidP="00760B4C">
      <w:pPr>
        <w:widowControl w:val="0"/>
        <w:numPr>
          <w:ilvl w:val="0"/>
          <w:numId w:val="31"/>
        </w:numPr>
        <w:jc w:val="both"/>
        <w:rPr>
          <w:sz w:val="22"/>
          <w:szCs w:val="22"/>
        </w:rPr>
      </w:pPr>
      <w:r w:rsidRPr="00856C7B">
        <w:rPr>
          <w:sz w:val="22"/>
          <w:szCs w:val="22"/>
        </w:rPr>
        <w:t xml:space="preserve">Wykonawca zobowiązuje się, że wszystkie dokumenty i inne materiały, w których posiadanie wejdzie w związku z wykonywaniem niniejszej umowy pozostaną własnością Zamawiającego. Wykonawca zwróci je właścicielowi nie później niż w dniu rozwiązania lub wygaśnięcia niniejszej umowy. </w:t>
      </w:r>
    </w:p>
    <w:p w14:paraId="2029F383" w14:textId="77777777" w:rsidR="00856C7B" w:rsidRPr="00856C7B" w:rsidRDefault="00856C7B" w:rsidP="00760B4C">
      <w:pPr>
        <w:widowControl w:val="0"/>
        <w:numPr>
          <w:ilvl w:val="0"/>
          <w:numId w:val="31"/>
        </w:numPr>
        <w:jc w:val="both"/>
        <w:rPr>
          <w:sz w:val="22"/>
          <w:szCs w:val="22"/>
        </w:rPr>
      </w:pPr>
      <w:r w:rsidRPr="00856C7B">
        <w:rPr>
          <w:sz w:val="22"/>
          <w:szCs w:val="22"/>
        </w:rPr>
        <w:t>Wykonawca będzie zachowywać zasady poufności w stosunku do wszystkich dokumentów, materiałów i opracowań wykonanych na rzecz i zlecenie Zamawiającego, uzyskanych w ramach realizacji niniejszej Umowy i nie będzie udostępniał ich osobom trzecim w jakikolwiek sposób, w okresie prowadzonej współpracy oraz po jej zakończeniu. Wszelkich informacji na temat realizacji zadania udziela osobom trzeci oraz podmiotom i instytucjom nie związanym z realizacją Umowy, wyłącznie Zamawiający lub osoby przez niego pisemnie upoważnione. Korespondencja prowadzona między Stronami w związku z wykonywaniem Umowy oraz wszelkie informacje i materiały uzyskane przez Wykonawcę (jego personel lub podwykonawców) odnoszące się do realizacji Umowy, mogą być wykorzystane wyłącznie w celu wykonania przedmiotu Umowy. W przypadku naruszenia powyższego zobowiązania przez Wykonawcę, jego personel lub podwykonawców, w wyniku czego Zamawiający poniósłby szkodę, Wykonawca ponosił będzie pełną odpowiedzialność cywilnoprawną z tego tytułu.</w:t>
      </w:r>
    </w:p>
    <w:p w14:paraId="38C71A2B" w14:textId="7F68FE89" w:rsidR="007C3873" w:rsidRPr="007C3873" w:rsidRDefault="007C3873" w:rsidP="00760B4C">
      <w:pPr>
        <w:widowControl w:val="0"/>
        <w:numPr>
          <w:ilvl w:val="0"/>
          <w:numId w:val="31"/>
        </w:numPr>
        <w:jc w:val="both"/>
        <w:rPr>
          <w:sz w:val="22"/>
          <w:szCs w:val="22"/>
        </w:rPr>
      </w:pPr>
      <w:bookmarkStart w:id="0" w:name="_Hlk219374209"/>
      <w:r w:rsidRPr="007C3873">
        <w:rPr>
          <w:sz w:val="22"/>
          <w:szCs w:val="22"/>
        </w:rPr>
        <w:t>W</w:t>
      </w:r>
      <w:r w:rsidR="00856C7B" w:rsidRPr="007C3873">
        <w:rPr>
          <w:sz w:val="22"/>
          <w:szCs w:val="22"/>
        </w:rPr>
        <w:t xml:space="preserve">ynik </w:t>
      </w:r>
      <w:r w:rsidR="00545A08" w:rsidRPr="007C3873">
        <w:rPr>
          <w:sz w:val="22"/>
          <w:szCs w:val="22"/>
        </w:rPr>
        <w:t>szkoleń</w:t>
      </w:r>
      <w:r w:rsidRPr="007C3873">
        <w:rPr>
          <w:sz w:val="22"/>
          <w:szCs w:val="22"/>
        </w:rPr>
        <w:t xml:space="preserve"> prowadzonych stacjonarnie</w:t>
      </w:r>
      <w:r w:rsidR="00C44770">
        <w:rPr>
          <w:sz w:val="22"/>
          <w:szCs w:val="22"/>
        </w:rPr>
        <w:t xml:space="preserve"> </w:t>
      </w:r>
      <w:r w:rsidR="001232FF">
        <w:rPr>
          <w:sz w:val="22"/>
          <w:szCs w:val="22"/>
        </w:rPr>
        <w:t>oraz</w:t>
      </w:r>
      <w:r w:rsidR="00C44770">
        <w:rPr>
          <w:sz w:val="22"/>
          <w:szCs w:val="22"/>
        </w:rPr>
        <w:t xml:space="preserve"> online</w:t>
      </w:r>
      <w:r w:rsidRPr="007C3873">
        <w:rPr>
          <w:sz w:val="22"/>
          <w:szCs w:val="22"/>
        </w:rPr>
        <w:t xml:space="preserve"> (szkolenia kadry kierowniczej), w tym listę uczestników oraz potwierdzenie ukończenia szkolenia, Wykonawca przekaże </w:t>
      </w:r>
      <w:r w:rsidR="00856C7B" w:rsidRPr="007C3873">
        <w:rPr>
          <w:sz w:val="22"/>
          <w:szCs w:val="22"/>
        </w:rPr>
        <w:t>w postaci plik</w:t>
      </w:r>
      <w:r w:rsidRPr="007C3873">
        <w:rPr>
          <w:sz w:val="22"/>
          <w:szCs w:val="22"/>
        </w:rPr>
        <w:t>ów</w:t>
      </w:r>
      <w:r w:rsidR="00856C7B" w:rsidRPr="007C3873">
        <w:rPr>
          <w:sz w:val="22"/>
          <w:szCs w:val="22"/>
        </w:rPr>
        <w:t xml:space="preserve"> w formacie pdf opatrzony</w:t>
      </w:r>
      <w:r w:rsidRPr="007C3873">
        <w:rPr>
          <w:sz w:val="22"/>
          <w:szCs w:val="22"/>
        </w:rPr>
        <w:t>ch</w:t>
      </w:r>
      <w:r w:rsidR="00856C7B" w:rsidRPr="007C3873">
        <w:rPr>
          <w:sz w:val="22"/>
          <w:szCs w:val="22"/>
        </w:rPr>
        <w:t xml:space="preserve"> podpisem cyfrowym (weryfikowanym certyfikatem kwalifikowanym lub przy wykorzystaniu profilu zaufanego) przez osobę </w:t>
      </w:r>
      <w:r w:rsidR="00545A08" w:rsidRPr="007C3873">
        <w:rPr>
          <w:sz w:val="22"/>
          <w:szCs w:val="22"/>
        </w:rPr>
        <w:t xml:space="preserve">wskazaną </w:t>
      </w:r>
      <w:r w:rsidR="00856C7B" w:rsidRPr="007C3873">
        <w:rPr>
          <w:sz w:val="22"/>
          <w:szCs w:val="22"/>
        </w:rPr>
        <w:t>w ust. §</w:t>
      </w:r>
      <w:r>
        <w:rPr>
          <w:sz w:val="22"/>
          <w:szCs w:val="22"/>
        </w:rPr>
        <w:t>2</w:t>
      </w:r>
      <w:r w:rsidR="00856C7B" w:rsidRPr="007C3873">
        <w:rPr>
          <w:sz w:val="22"/>
          <w:szCs w:val="22"/>
        </w:rPr>
        <w:t xml:space="preserve"> ust. </w:t>
      </w:r>
      <w:r w:rsidR="00545A08" w:rsidRPr="007C3873">
        <w:rPr>
          <w:sz w:val="22"/>
          <w:szCs w:val="22"/>
        </w:rPr>
        <w:t>1</w:t>
      </w:r>
      <w:r w:rsidR="00856C7B" w:rsidRPr="007C3873">
        <w:rPr>
          <w:sz w:val="22"/>
          <w:szCs w:val="22"/>
        </w:rPr>
        <w:t xml:space="preserve"> na adres e-mail osoby reprezentującej Zamawiającego wskazanej zgodnie z § </w:t>
      </w:r>
      <w:r w:rsidR="00545A08" w:rsidRPr="007C3873">
        <w:rPr>
          <w:sz w:val="22"/>
          <w:szCs w:val="22"/>
        </w:rPr>
        <w:t>2 ust. 12</w:t>
      </w:r>
      <w:r w:rsidR="00856C7B" w:rsidRPr="007C3873">
        <w:rPr>
          <w:sz w:val="22"/>
          <w:szCs w:val="22"/>
        </w:rPr>
        <w:t xml:space="preserve"> Umowy.</w:t>
      </w:r>
      <w:r w:rsidRPr="007C3873">
        <w:rPr>
          <w:sz w:val="22"/>
          <w:szCs w:val="22"/>
        </w:rPr>
        <w:t xml:space="preserve"> W przypadku szkoleń</w:t>
      </w:r>
      <w:r w:rsidR="00A31BC1">
        <w:rPr>
          <w:sz w:val="22"/>
          <w:szCs w:val="22"/>
        </w:rPr>
        <w:t xml:space="preserve"> prowadzonych w oparciu o  Platformę e-learningową </w:t>
      </w:r>
      <w:r>
        <w:rPr>
          <w:sz w:val="22"/>
          <w:szCs w:val="22"/>
        </w:rPr>
        <w:t>(platforma szkoleniowa),</w:t>
      </w:r>
      <w:r w:rsidRPr="007C3873">
        <w:rPr>
          <w:sz w:val="22"/>
          <w:szCs w:val="22"/>
        </w:rPr>
        <w:t xml:space="preserve"> </w:t>
      </w:r>
      <w:r>
        <w:rPr>
          <w:sz w:val="22"/>
          <w:szCs w:val="22"/>
        </w:rPr>
        <w:t>W</w:t>
      </w:r>
      <w:r w:rsidRPr="007C3873">
        <w:rPr>
          <w:sz w:val="22"/>
          <w:szCs w:val="22"/>
        </w:rPr>
        <w:t>ykonawca zapewni możliwość wygenerowania zbiorczej listy uczestników z potwierdzeniem ukończenia szkolenia.</w:t>
      </w:r>
    </w:p>
    <w:bookmarkEnd w:id="0"/>
    <w:p w14:paraId="4983A12F" w14:textId="77777777" w:rsidR="00856C7B" w:rsidRPr="00856C7B" w:rsidRDefault="00856C7B" w:rsidP="00760B4C">
      <w:pPr>
        <w:widowControl w:val="0"/>
        <w:numPr>
          <w:ilvl w:val="0"/>
          <w:numId w:val="31"/>
        </w:numPr>
        <w:jc w:val="both"/>
        <w:rPr>
          <w:sz w:val="22"/>
          <w:szCs w:val="22"/>
        </w:rPr>
      </w:pPr>
      <w:r w:rsidRPr="00856C7B">
        <w:rPr>
          <w:sz w:val="22"/>
          <w:szCs w:val="22"/>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59CB59E5" w14:textId="77777777" w:rsidR="00856C7B" w:rsidRPr="00856C7B" w:rsidRDefault="00856C7B" w:rsidP="00760B4C">
      <w:pPr>
        <w:widowControl w:val="0"/>
        <w:numPr>
          <w:ilvl w:val="0"/>
          <w:numId w:val="31"/>
        </w:numPr>
        <w:jc w:val="both"/>
        <w:rPr>
          <w:sz w:val="22"/>
          <w:szCs w:val="22"/>
        </w:rPr>
      </w:pPr>
      <w:r w:rsidRPr="00856C7B">
        <w:rPr>
          <w:sz w:val="22"/>
          <w:szCs w:val="22"/>
        </w:rPr>
        <w:t xml:space="preserve">Zamawiający w każdym czasie trwania umowy, ma prawo do kontroli prawidłowości wykonywania obowiązków przez Wykonawcę. Jeśli w trakcie realizacji umowy Zamawiający zauważy lub podejrzewać będzie przyjęcie nieprawidłowych założeń lub podjęcie niewłaściwej decyzji przez Wykonawcę, niezwłocznie przekaże Wykonawcy odpowiednią pisemną informację w tym zakresie oraz zaproponuje stosowne rozwiązanie stwierdzonych nieprawidłowości. </w:t>
      </w:r>
    </w:p>
    <w:p w14:paraId="69448D84" w14:textId="77777777" w:rsidR="00856C7B" w:rsidRPr="00856C7B" w:rsidRDefault="00856C7B" w:rsidP="00760B4C">
      <w:pPr>
        <w:widowControl w:val="0"/>
        <w:numPr>
          <w:ilvl w:val="0"/>
          <w:numId w:val="31"/>
        </w:numPr>
        <w:jc w:val="both"/>
        <w:rPr>
          <w:sz w:val="22"/>
          <w:szCs w:val="22"/>
        </w:rPr>
      </w:pPr>
      <w:r w:rsidRPr="00856C7B">
        <w:rPr>
          <w:sz w:val="22"/>
          <w:szCs w:val="22"/>
        </w:rPr>
        <w:t>Zamawiający zezwala Wykonawcy na powierzenie wykonania prac objętych niniejszą umową osobom trzecim (ekspertom), jednakże Wykonawca jest odpowiedzialny za działania i zaniechania tych osób, jak za działania i zaniechania własne.</w:t>
      </w:r>
    </w:p>
    <w:p w14:paraId="05F5ED4E" w14:textId="77777777" w:rsidR="00856C7B" w:rsidRPr="00856C7B" w:rsidRDefault="00856C7B" w:rsidP="00760B4C">
      <w:pPr>
        <w:widowControl w:val="0"/>
        <w:numPr>
          <w:ilvl w:val="0"/>
          <w:numId w:val="31"/>
        </w:numPr>
        <w:jc w:val="both"/>
        <w:rPr>
          <w:sz w:val="22"/>
          <w:szCs w:val="22"/>
        </w:rPr>
      </w:pPr>
      <w:r w:rsidRPr="00856C7B">
        <w:rPr>
          <w:sz w:val="22"/>
          <w:szCs w:val="22"/>
        </w:rPr>
        <w:t xml:space="preserve">Strony umowy postanawiają, że Wykonawcy nie można postawić zarzutu braku należytej </w:t>
      </w:r>
      <w:r w:rsidRPr="00856C7B">
        <w:rPr>
          <w:sz w:val="22"/>
          <w:szCs w:val="22"/>
        </w:rPr>
        <w:lastRenderedPageBreak/>
        <w:t xml:space="preserve">staranności przy realizacji prac jeżeli te okoliczności wynikają z: </w:t>
      </w:r>
    </w:p>
    <w:p w14:paraId="469D6F79" w14:textId="77777777" w:rsidR="00856C7B" w:rsidRPr="00856C7B" w:rsidRDefault="00856C7B" w:rsidP="00760B4C">
      <w:pPr>
        <w:pStyle w:val="Akapitzlist"/>
        <w:numPr>
          <w:ilvl w:val="1"/>
          <w:numId w:val="30"/>
        </w:numPr>
        <w:spacing w:before="40" w:line="276" w:lineRule="auto"/>
        <w:ind w:left="993" w:hanging="284"/>
        <w:contextualSpacing w:val="0"/>
        <w:jc w:val="both"/>
        <w:rPr>
          <w:sz w:val="22"/>
          <w:szCs w:val="22"/>
        </w:rPr>
      </w:pPr>
      <w:r w:rsidRPr="00856C7B">
        <w:rPr>
          <w:sz w:val="22"/>
          <w:szCs w:val="22"/>
        </w:rPr>
        <w:t>działania sił przyrody,</w:t>
      </w:r>
    </w:p>
    <w:p w14:paraId="20CA6042" w14:textId="77777777" w:rsidR="00856C7B" w:rsidRPr="00856C7B" w:rsidRDefault="00856C7B" w:rsidP="00760B4C">
      <w:pPr>
        <w:pStyle w:val="Akapitzlist"/>
        <w:numPr>
          <w:ilvl w:val="1"/>
          <w:numId w:val="30"/>
        </w:numPr>
        <w:spacing w:after="160" w:line="276" w:lineRule="auto"/>
        <w:ind w:left="993" w:hanging="283"/>
        <w:jc w:val="both"/>
        <w:rPr>
          <w:sz w:val="22"/>
          <w:szCs w:val="22"/>
        </w:rPr>
      </w:pPr>
      <w:r w:rsidRPr="00856C7B">
        <w:rPr>
          <w:sz w:val="22"/>
          <w:szCs w:val="22"/>
        </w:rPr>
        <w:t>działania lub zaniechania organów państwowych i samorządowych polegających m.in. na zmianie przepisów prawnych,</w:t>
      </w:r>
    </w:p>
    <w:p w14:paraId="0EDB7BA7" w14:textId="77777777" w:rsidR="00856C7B" w:rsidRPr="00856C7B" w:rsidRDefault="00856C7B" w:rsidP="00760B4C">
      <w:pPr>
        <w:pStyle w:val="Akapitzlist"/>
        <w:numPr>
          <w:ilvl w:val="1"/>
          <w:numId w:val="30"/>
        </w:numPr>
        <w:spacing w:after="60" w:line="276" w:lineRule="auto"/>
        <w:ind w:left="993" w:hanging="284"/>
        <w:contextualSpacing w:val="0"/>
        <w:jc w:val="both"/>
        <w:rPr>
          <w:sz w:val="22"/>
          <w:szCs w:val="22"/>
        </w:rPr>
      </w:pPr>
      <w:r w:rsidRPr="00856C7B">
        <w:rPr>
          <w:sz w:val="22"/>
          <w:szCs w:val="22"/>
        </w:rPr>
        <w:t>nie udzielenia informacji bądź nie udostępnienia Wykonawcy przez Zamawiającego dokumentów istotnych z punktu widzenia realizacji przedmiotu umowy.</w:t>
      </w:r>
    </w:p>
    <w:p w14:paraId="15236793" w14:textId="77777777" w:rsidR="00856C7B" w:rsidRPr="00856C7B" w:rsidRDefault="00856C7B" w:rsidP="00760B4C">
      <w:pPr>
        <w:widowControl w:val="0"/>
        <w:numPr>
          <w:ilvl w:val="0"/>
          <w:numId w:val="31"/>
        </w:numPr>
        <w:jc w:val="both"/>
        <w:rPr>
          <w:sz w:val="22"/>
          <w:szCs w:val="22"/>
        </w:rPr>
      </w:pPr>
      <w:r w:rsidRPr="00856C7B">
        <w:rPr>
          <w:sz w:val="22"/>
          <w:szCs w:val="22"/>
        </w:rPr>
        <w:t>Prawa i obowiązki Stron określone i wynikające z niniejszej umowy nie mogą być przenoszone na osoby trzecie bez zgody drugiej Strony.</w:t>
      </w:r>
    </w:p>
    <w:p w14:paraId="0A4924D5" w14:textId="77777777" w:rsidR="00856C7B" w:rsidRPr="00856C7B" w:rsidRDefault="00856C7B" w:rsidP="00760B4C">
      <w:pPr>
        <w:widowControl w:val="0"/>
        <w:numPr>
          <w:ilvl w:val="0"/>
          <w:numId w:val="31"/>
        </w:numPr>
        <w:jc w:val="both"/>
        <w:rPr>
          <w:sz w:val="22"/>
          <w:szCs w:val="22"/>
        </w:rPr>
      </w:pPr>
      <w:r w:rsidRPr="00856C7B">
        <w:rPr>
          <w:sz w:val="22"/>
          <w:szCs w:val="22"/>
        </w:rPr>
        <w:t>W trakcie realizacji Przedmiotu Umowy oraz po wykonaniu Umowy, Wykonawca jest zobowiązany do udzielania Zamawiającemu wszelkich informacji oraz udostępnienia dokumentów związanych z realizacją Umowy, szczególnie w przypadku poddania Projektu kontroli przez organ upoważniony do kontroli projektów współfinansowanych w ramach Krajowego Programu Odbudowy i Zwiększenia Odporności.</w:t>
      </w:r>
    </w:p>
    <w:p w14:paraId="3316BC39" w14:textId="77777777" w:rsidR="00856C7B" w:rsidRPr="00856C7B" w:rsidRDefault="00856C7B" w:rsidP="00760B4C">
      <w:pPr>
        <w:widowControl w:val="0"/>
        <w:numPr>
          <w:ilvl w:val="0"/>
          <w:numId w:val="31"/>
        </w:numPr>
        <w:jc w:val="both"/>
        <w:rPr>
          <w:sz w:val="22"/>
          <w:szCs w:val="22"/>
        </w:rPr>
      </w:pPr>
      <w:r w:rsidRPr="00856C7B">
        <w:rPr>
          <w:sz w:val="22"/>
          <w:szCs w:val="22"/>
        </w:rPr>
        <w:t>Strony zobowiązują się w współdziałać przy realizacji umowy w celu:</w:t>
      </w:r>
    </w:p>
    <w:p w14:paraId="0A3F9D11" w14:textId="1E370848" w:rsidR="00856C7B" w:rsidRPr="00856C7B" w:rsidRDefault="00856C7B" w:rsidP="00760B4C">
      <w:pPr>
        <w:pStyle w:val="Akapitzlist"/>
        <w:numPr>
          <w:ilvl w:val="1"/>
          <w:numId w:val="32"/>
        </w:numPr>
        <w:spacing w:after="160" w:line="276" w:lineRule="auto"/>
        <w:ind w:left="993"/>
        <w:jc w:val="both"/>
        <w:rPr>
          <w:sz w:val="22"/>
          <w:szCs w:val="22"/>
        </w:rPr>
      </w:pPr>
      <w:r w:rsidRPr="00856C7B">
        <w:rPr>
          <w:sz w:val="22"/>
          <w:szCs w:val="22"/>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w:t>
      </w:r>
      <w:r w:rsidR="00D15B2E">
        <w:rPr>
          <w:sz w:val="22"/>
          <w:szCs w:val="22"/>
        </w:rPr>
        <w:t xml:space="preserve">usługi </w:t>
      </w:r>
      <w:r w:rsidRPr="00856C7B">
        <w:rPr>
          <w:sz w:val="22"/>
          <w:szCs w:val="22"/>
        </w:rPr>
        <w:t>z w/w standardami oraz obowiązku udokumentowania ich spełnienia na wezwanie Zmawiającego stanowi załącznik nr 2a do umowy,</w:t>
      </w:r>
    </w:p>
    <w:p w14:paraId="45795E28" w14:textId="62A937F9" w:rsidR="00856C7B" w:rsidRPr="00856C7B" w:rsidRDefault="00856C7B" w:rsidP="00760B4C">
      <w:pPr>
        <w:pStyle w:val="Akapitzlist"/>
        <w:numPr>
          <w:ilvl w:val="1"/>
          <w:numId w:val="32"/>
        </w:numPr>
        <w:spacing w:after="160" w:line="276" w:lineRule="auto"/>
        <w:ind w:left="993"/>
        <w:jc w:val="both"/>
        <w:rPr>
          <w:sz w:val="22"/>
          <w:szCs w:val="22"/>
        </w:rPr>
      </w:pPr>
      <w:r w:rsidRPr="00856C7B">
        <w:rPr>
          <w:sz w:val="22"/>
          <w:szCs w:val="22"/>
        </w:rPr>
        <w:t xml:space="preserve">spełnienia zasady DNSH (Do No Significant Harm – „nie czyń poważnych szkód”) zawartej w przepisów dotyczących zrównoważonego rozwoju i ochrony środowiska, w szczególności z art. 17 Rozporządzenia Parlamentu Europejskiego i Rady (UE) 2020/852 z dnia 18 czerwca 2020 r (tzw. Taksonomia UE). Oświadczenie Wykonawcy o zgodności przedmiotu </w:t>
      </w:r>
      <w:r w:rsidR="00D15B2E">
        <w:rPr>
          <w:sz w:val="22"/>
          <w:szCs w:val="22"/>
        </w:rPr>
        <w:t>usługi</w:t>
      </w:r>
      <w:r w:rsidRPr="00856C7B">
        <w:rPr>
          <w:sz w:val="22"/>
          <w:szCs w:val="22"/>
        </w:rPr>
        <w:t xml:space="preserve"> z w/w zasadami oraz obowiązku udokumentowania ich spełnienia na wezwanie Zmawiającego stanowi załącznik nr 2b do umowy.</w:t>
      </w:r>
    </w:p>
    <w:p w14:paraId="5C1DFB39" w14:textId="77777777" w:rsidR="00856C7B" w:rsidRPr="00856C7B" w:rsidRDefault="00856C7B" w:rsidP="00760B4C">
      <w:pPr>
        <w:pStyle w:val="Akapitzlist"/>
        <w:numPr>
          <w:ilvl w:val="1"/>
          <w:numId w:val="32"/>
        </w:numPr>
        <w:spacing w:after="160" w:line="276" w:lineRule="auto"/>
        <w:ind w:left="993"/>
        <w:jc w:val="both"/>
        <w:rPr>
          <w:sz w:val="22"/>
          <w:szCs w:val="22"/>
        </w:rPr>
      </w:pPr>
      <w:r w:rsidRPr="00856C7B">
        <w:rPr>
          <w:sz w:val="22"/>
          <w:szCs w:val="22"/>
        </w:rPr>
        <w:t>zapewnienia  ochrony  danych  osobowych oraz  przetwarzania  tych  danych  zgodne  z  powszechnie obowiązującymi przepisami prawa dotyczącymi ochrony danych osobowych, w tym w szczególności przepisami RODO.</w:t>
      </w:r>
    </w:p>
    <w:p w14:paraId="053B999F" w14:textId="77777777" w:rsidR="00856C7B" w:rsidRPr="00856C7B" w:rsidRDefault="00856C7B" w:rsidP="00760B4C">
      <w:pPr>
        <w:pStyle w:val="Akapitzlist"/>
        <w:numPr>
          <w:ilvl w:val="1"/>
          <w:numId w:val="32"/>
        </w:numPr>
        <w:spacing w:after="160" w:line="276" w:lineRule="auto"/>
        <w:ind w:left="993"/>
        <w:jc w:val="both"/>
        <w:rPr>
          <w:sz w:val="22"/>
          <w:szCs w:val="22"/>
        </w:rPr>
      </w:pPr>
      <w:r w:rsidRPr="00856C7B">
        <w:rPr>
          <w:sz w:val="22"/>
          <w:szCs w:val="22"/>
        </w:rPr>
        <w:t xml:space="preserve">pozyskania, przetwarzania i udostępniania danych swoich beneficjentów rzeczywistych zgodnie z art. 22 ust. 2 </w:t>
      </w:r>
      <w:proofErr w:type="spellStart"/>
      <w:r w:rsidRPr="00856C7B">
        <w:rPr>
          <w:sz w:val="22"/>
          <w:szCs w:val="22"/>
        </w:rPr>
        <w:t>lit.d</w:t>
      </w:r>
      <w:proofErr w:type="spellEnd"/>
      <w:r w:rsidRPr="00856C7B">
        <w:rPr>
          <w:sz w:val="22"/>
          <w:szCs w:val="22"/>
        </w:rPr>
        <w:t>) (iii) rozporządzenia 2021/241.</w:t>
      </w:r>
    </w:p>
    <w:p w14:paraId="4CA9D7B7" w14:textId="237FC341" w:rsidR="008A4194" w:rsidRPr="002536E8" w:rsidRDefault="005419EE" w:rsidP="006C4271">
      <w:pPr>
        <w:spacing w:before="240"/>
        <w:jc w:val="center"/>
        <w:rPr>
          <w:b/>
          <w:sz w:val="22"/>
          <w:szCs w:val="22"/>
        </w:rPr>
      </w:pPr>
      <w:r w:rsidRPr="002536E8">
        <w:rPr>
          <w:b/>
          <w:sz w:val="22"/>
          <w:szCs w:val="22"/>
        </w:rPr>
        <w:t xml:space="preserve">§ </w:t>
      </w:r>
      <w:r w:rsidR="00856C7B">
        <w:rPr>
          <w:b/>
          <w:sz w:val="22"/>
          <w:szCs w:val="22"/>
        </w:rPr>
        <w:t>5</w:t>
      </w:r>
    </w:p>
    <w:p w14:paraId="2AC56225" w14:textId="77777777" w:rsidR="008A4194" w:rsidRPr="002536E8" w:rsidRDefault="008A4194" w:rsidP="006C4271">
      <w:pPr>
        <w:spacing w:after="120"/>
        <w:jc w:val="center"/>
        <w:rPr>
          <w:b/>
          <w:sz w:val="22"/>
          <w:szCs w:val="22"/>
        </w:rPr>
      </w:pPr>
      <w:r w:rsidRPr="002536E8">
        <w:rPr>
          <w:b/>
          <w:sz w:val="22"/>
          <w:szCs w:val="22"/>
        </w:rPr>
        <w:t>Wynagrodzenie</w:t>
      </w:r>
    </w:p>
    <w:p w14:paraId="7152F709" w14:textId="77777777" w:rsidR="00CD308D" w:rsidRPr="002536E8" w:rsidRDefault="008A4194" w:rsidP="00760B4C">
      <w:pPr>
        <w:pStyle w:val="Tekstpodstawowy"/>
        <w:numPr>
          <w:ilvl w:val="0"/>
          <w:numId w:val="8"/>
        </w:numPr>
        <w:tabs>
          <w:tab w:val="num" w:pos="284"/>
        </w:tabs>
        <w:spacing w:after="60"/>
        <w:ind w:left="284" w:hanging="284"/>
        <w:rPr>
          <w:sz w:val="22"/>
          <w:szCs w:val="22"/>
        </w:rPr>
      </w:pPr>
      <w:r w:rsidRPr="002536E8">
        <w:rPr>
          <w:sz w:val="22"/>
          <w:szCs w:val="22"/>
        </w:rPr>
        <w:t>Z tytułu realiza</w:t>
      </w:r>
      <w:r w:rsidR="001742EC" w:rsidRPr="002536E8">
        <w:rPr>
          <w:sz w:val="22"/>
          <w:szCs w:val="22"/>
        </w:rPr>
        <w:t>cji przedmiotu umowy Wykonawca otrzyma</w:t>
      </w:r>
      <w:r w:rsidRPr="002536E8">
        <w:rPr>
          <w:sz w:val="22"/>
          <w:szCs w:val="22"/>
        </w:rPr>
        <w:t xml:space="preserve"> wynagrodzenie ryczałtowe w wysokości</w:t>
      </w:r>
      <w:r w:rsidR="00F6400F" w:rsidRPr="002536E8">
        <w:rPr>
          <w:sz w:val="22"/>
          <w:szCs w:val="22"/>
        </w:rPr>
        <w:t xml:space="preserve"> </w:t>
      </w:r>
      <w:r w:rsidR="00F7541B" w:rsidRPr="002536E8">
        <w:rPr>
          <w:sz w:val="22"/>
          <w:szCs w:val="22"/>
        </w:rPr>
        <w:t>……………..</w:t>
      </w:r>
      <w:r w:rsidRPr="002536E8">
        <w:rPr>
          <w:sz w:val="22"/>
          <w:szCs w:val="22"/>
        </w:rPr>
        <w:t xml:space="preserve"> zł brutto (słownie: </w:t>
      </w:r>
      <w:r w:rsidR="00F7541B" w:rsidRPr="002536E8">
        <w:rPr>
          <w:sz w:val="22"/>
          <w:szCs w:val="22"/>
        </w:rPr>
        <w:t>……………………………..</w:t>
      </w:r>
      <w:r w:rsidR="00F6400F" w:rsidRPr="002536E8">
        <w:rPr>
          <w:sz w:val="22"/>
          <w:szCs w:val="22"/>
        </w:rPr>
        <w:t>złotych 00/100</w:t>
      </w:r>
      <w:r w:rsidRPr="002536E8">
        <w:rPr>
          <w:sz w:val="22"/>
          <w:szCs w:val="22"/>
        </w:rPr>
        <w:t xml:space="preserve">) w tym podatek VAT </w:t>
      </w:r>
      <w:r w:rsidR="00F7541B" w:rsidRPr="002536E8">
        <w:rPr>
          <w:sz w:val="22"/>
          <w:szCs w:val="22"/>
        </w:rPr>
        <w:t>stawka …..</w:t>
      </w:r>
      <w:r w:rsidRPr="002536E8">
        <w:rPr>
          <w:sz w:val="22"/>
          <w:szCs w:val="22"/>
        </w:rPr>
        <w:t xml:space="preserve">%, </w:t>
      </w:r>
    </w:p>
    <w:p w14:paraId="16DC0D0F" w14:textId="77777777" w:rsidR="008A4194" w:rsidRDefault="008A4194" w:rsidP="00760B4C">
      <w:pPr>
        <w:numPr>
          <w:ilvl w:val="0"/>
          <w:numId w:val="8"/>
        </w:numPr>
        <w:tabs>
          <w:tab w:val="clear" w:pos="360"/>
          <w:tab w:val="num" w:pos="284"/>
          <w:tab w:val="left" w:pos="926"/>
          <w:tab w:val="right" w:pos="9313"/>
        </w:tabs>
        <w:autoSpaceDN w:val="0"/>
        <w:spacing w:after="60"/>
        <w:ind w:left="284" w:hanging="284"/>
        <w:jc w:val="both"/>
        <w:rPr>
          <w:sz w:val="22"/>
          <w:szCs w:val="22"/>
        </w:rPr>
      </w:pPr>
      <w:r w:rsidRPr="002536E8">
        <w:rPr>
          <w:sz w:val="22"/>
          <w:szCs w:val="22"/>
        </w:rPr>
        <w:t xml:space="preserve">Wynagrodzenie, o którym mowa w ust. 1 niniejszego §, zgodnie z art. 3 ust. 2 ustawy z dnia 9 maja 2014 r. o informowaniu o cenach towarów i usług </w:t>
      </w:r>
      <w:r w:rsidR="006338AB" w:rsidRPr="002536E8">
        <w:rPr>
          <w:sz w:val="22"/>
          <w:szCs w:val="22"/>
        </w:rPr>
        <w:t>(Dz. U. z 2019</w:t>
      </w:r>
      <w:r w:rsidR="00EE186F" w:rsidRPr="002536E8">
        <w:rPr>
          <w:sz w:val="22"/>
          <w:szCs w:val="22"/>
        </w:rPr>
        <w:t xml:space="preserve"> </w:t>
      </w:r>
      <w:r w:rsidR="00EE186F" w:rsidRPr="002536E8">
        <w:rPr>
          <w:bCs/>
          <w:sz w:val="22"/>
          <w:szCs w:val="22"/>
        </w:rPr>
        <w:t>r. poz. 1</w:t>
      </w:r>
      <w:r w:rsidR="006338AB" w:rsidRPr="002536E8">
        <w:rPr>
          <w:bCs/>
          <w:sz w:val="22"/>
          <w:szCs w:val="22"/>
        </w:rPr>
        <w:t>78</w:t>
      </w:r>
      <w:r w:rsidR="00EE186F" w:rsidRPr="002536E8">
        <w:rPr>
          <w:sz w:val="22"/>
          <w:szCs w:val="22"/>
        </w:rPr>
        <w:t>),</w:t>
      </w:r>
      <w:r w:rsidRPr="002536E8">
        <w:rPr>
          <w:sz w:val="22"/>
          <w:szCs w:val="22"/>
        </w:rPr>
        <w:t xml:space="preserve"> uwzględnia podatek od towarów i usług oraz podatek akcyzowy, jeżeli na podstawie odrębnych przepisów sprzedaż towaru (usługi) podlega w/w podatkom.</w:t>
      </w:r>
    </w:p>
    <w:p w14:paraId="69465923" w14:textId="3D353BB0" w:rsidR="008F7325" w:rsidRPr="00410D68" w:rsidRDefault="008F7325" w:rsidP="00760B4C">
      <w:pPr>
        <w:pStyle w:val="Tekstpodstawowy"/>
        <w:numPr>
          <w:ilvl w:val="0"/>
          <w:numId w:val="8"/>
        </w:numPr>
        <w:spacing w:after="60"/>
        <w:rPr>
          <w:sz w:val="22"/>
          <w:szCs w:val="22"/>
        </w:rPr>
      </w:pPr>
      <w:r w:rsidRPr="00410D68">
        <w:rPr>
          <w:rFonts w:eastAsia="Calibri"/>
          <w:sz w:val="22"/>
          <w:szCs w:val="22"/>
        </w:rPr>
        <w:t>Wynagrodzenie określone w pkt. 1 stanowi pełne wynagrodzenie Wykonawcy za całkowite i kompletne wykonanie usługi</w:t>
      </w:r>
      <w:r w:rsidRPr="00410D68">
        <w:rPr>
          <w:sz w:val="22"/>
          <w:szCs w:val="22"/>
        </w:rPr>
        <w:t xml:space="preserve">. </w:t>
      </w:r>
      <w:r w:rsidRPr="00410D68">
        <w:rPr>
          <w:rFonts w:eastAsia="Calibri"/>
          <w:sz w:val="22"/>
          <w:szCs w:val="22"/>
        </w:rPr>
        <w:t xml:space="preserve">Wynagrodzenie obejmuje spełnienie wszelkich niezbędnych, świadczeń dla realizacji przedmiotu umowy wraz z wszystkimi kosztami towarzyszącymi, w tym </w:t>
      </w:r>
      <w:r w:rsidRPr="00410D68">
        <w:rPr>
          <w:sz w:val="22"/>
          <w:szCs w:val="22"/>
        </w:rPr>
        <w:t>koszty wynagrodzenia trenerów, dojazdu do siedziby Zamawiającego, obsługi platformy e-learningowej, koszty materiałów szkoleniowo</w:t>
      </w:r>
      <w:r w:rsidR="00EB788E" w:rsidRPr="00410D68">
        <w:rPr>
          <w:sz w:val="22"/>
          <w:szCs w:val="22"/>
        </w:rPr>
        <w:t xml:space="preserve"> </w:t>
      </w:r>
      <w:r w:rsidRPr="00410D68">
        <w:rPr>
          <w:sz w:val="22"/>
          <w:szCs w:val="22"/>
        </w:rPr>
        <w:t>- dydaktycznych, wyposażenia sal dydaktycznych oraz inne niezbędne do prawidłowej realizacji umowy.</w:t>
      </w:r>
    </w:p>
    <w:p w14:paraId="41CA01B4" w14:textId="78FEEC99" w:rsidR="008A4194" w:rsidRPr="002536E8" w:rsidRDefault="005419EE" w:rsidP="006837ED">
      <w:pPr>
        <w:spacing w:before="240"/>
        <w:jc w:val="center"/>
        <w:rPr>
          <w:b/>
          <w:sz w:val="22"/>
          <w:szCs w:val="22"/>
        </w:rPr>
      </w:pPr>
      <w:r w:rsidRPr="002536E8">
        <w:rPr>
          <w:b/>
          <w:sz w:val="22"/>
          <w:szCs w:val="22"/>
        </w:rPr>
        <w:lastRenderedPageBreak/>
        <w:t xml:space="preserve">§ </w:t>
      </w:r>
      <w:r w:rsidR="00856C7B">
        <w:rPr>
          <w:b/>
          <w:sz w:val="22"/>
          <w:szCs w:val="22"/>
        </w:rPr>
        <w:t>6</w:t>
      </w:r>
    </w:p>
    <w:p w14:paraId="7DB025E3" w14:textId="77777777" w:rsidR="008A4194" w:rsidRPr="002536E8" w:rsidRDefault="008A4194" w:rsidP="006837ED">
      <w:pPr>
        <w:spacing w:after="120"/>
        <w:jc w:val="center"/>
        <w:rPr>
          <w:b/>
          <w:sz w:val="22"/>
          <w:szCs w:val="22"/>
        </w:rPr>
      </w:pPr>
      <w:r w:rsidRPr="002536E8">
        <w:rPr>
          <w:b/>
          <w:sz w:val="22"/>
          <w:szCs w:val="22"/>
        </w:rPr>
        <w:t>Płatności</w:t>
      </w:r>
    </w:p>
    <w:p w14:paraId="69AA6AF3" w14:textId="77777777" w:rsidR="008A4194" w:rsidRPr="006C4271" w:rsidRDefault="008A4194" w:rsidP="00760B4C">
      <w:pPr>
        <w:pStyle w:val="Tekstpodstawowy"/>
        <w:numPr>
          <w:ilvl w:val="0"/>
          <w:numId w:val="9"/>
        </w:numPr>
        <w:suppressAutoHyphens w:val="0"/>
        <w:spacing w:after="60"/>
        <w:ind w:left="357" w:hanging="357"/>
        <w:rPr>
          <w:snapToGrid w:val="0"/>
          <w:spacing w:val="-6"/>
          <w:sz w:val="22"/>
          <w:szCs w:val="22"/>
        </w:rPr>
      </w:pPr>
      <w:r w:rsidRPr="006C4271">
        <w:rPr>
          <w:snapToGrid w:val="0"/>
          <w:spacing w:val="-6"/>
          <w:sz w:val="22"/>
          <w:szCs w:val="22"/>
        </w:rPr>
        <w:t xml:space="preserve">Podstawą do wystawienia przez Wykonawcę faktury VAT będzie podpisany przez strony protokół </w:t>
      </w:r>
      <w:r w:rsidR="002021B6" w:rsidRPr="006C4271">
        <w:rPr>
          <w:snapToGrid w:val="0"/>
          <w:spacing w:val="-6"/>
          <w:sz w:val="22"/>
          <w:szCs w:val="22"/>
        </w:rPr>
        <w:t>prawidłowego wykonania usługi</w:t>
      </w:r>
      <w:r w:rsidRPr="006C4271">
        <w:rPr>
          <w:snapToGrid w:val="0"/>
          <w:spacing w:val="-6"/>
          <w:sz w:val="22"/>
          <w:szCs w:val="22"/>
        </w:rPr>
        <w:t>, stanowiący załącznik do faktury.</w:t>
      </w:r>
    </w:p>
    <w:p w14:paraId="2DCA08C6" w14:textId="0ED832ED" w:rsidR="006B760B" w:rsidRPr="006C4271" w:rsidRDefault="007C1441" w:rsidP="00760B4C">
      <w:pPr>
        <w:pStyle w:val="Tekstpodstawowy"/>
        <w:numPr>
          <w:ilvl w:val="0"/>
          <w:numId w:val="9"/>
        </w:numPr>
        <w:suppressAutoHyphens w:val="0"/>
        <w:spacing w:after="60"/>
        <w:ind w:left="357" w:hanging="357"/>
        <w:rPr>
          <w:snapToGrid w:val="0"/>
          <w:spacing w:val="-6"/>
          <w:sz w:val="22"/>
          <w:szCs w:val="22"/>
        </w:rPr>
      </w:pPr>
      <w:r w:rsidRPr="003512BD">
        <w:rPr>
          <w:snapToGrid w:val="0"/>
          <w:spacing w:val="-6"/>
          <w:sz w:val="22"/>
          <w:szCs w:val="22"/>
        </w:rPr>
        <w:t xml:space="preserve">Zapłata należności dokonywana będzie przelewem na konto bankowe </w:t>
      </w:r>
      <w:r w:rsidRPr="006C4271">
        <w:rPr>
          <w:snapToGrid w:val="0"/>
          <w:spacing w:val="-6"/>
          <w:sz w:val="22"/>
          <w:szCs w:val="22"/>
        </w:rPr>
        <w:t>Wykonawc</w:t>
      </w:r>
      <w:r w:rsidRPr="003512BD">
        <w:rPr>
          <w:snapToGrid w:val="0"/>
          <w:spacing w:val="-6"/>
          <w:sz w:val="22"/>
          <w:szCs w:val="22"/>
        </w:rPr>
        <w:t>y</w:t>
      </w:r>
      <w:r w:rsidRPr="006C4271">
        <w:rPr>
          <w:snapToGrid w:val="0"/>
          <w:spacing w:val="-6"/>
          <w:sz w:val="22"/>
          <w:szCs w:val="22"/>
        </w:rPr>
        <w:t xml:space="preserve"> wskazane </w:t>
      </w:r>
      <w:r w:rsidRPr="006C4271">
        <w:rPr>
          <w:snapToGrid w:val="0"/>
          <w:spacing w:val="-6"/>
          <w:sz w:val="22"/>
          <w:szCs w:val="22"/>
        </w:rPr>
        <w:br/>
        <w:t>w fakturze VAT w terminie 30 dni kalendarzowych od daty doręczenia prawidłowo wystawionej faktury VAT</w:t>
      </w:r>
      <w:r w:rsidR="006837ED" w:rsidRPr="006C4271">
        <w:rPr>
          <w:snapToGrid w:val="0"/>
          <w:spacing w:val="-6"/>
          <w:sz w:val="22"/>
          <w:szCs w:val="22"/>
        </w:rPr>
        <w:t>.</w:t>
      </w:r>
    </w:p>
    <w:p w14:paraId="167C2D06" w14:textId="2D81E1E0" w:rsidR="006837ED" w:rsidRPr="006C4271" w:rsidRDefault="006837ED" w:rsidP="00760B4C">
      <w:pPr>
        <w:pStyle w:val="Tekstpodstawowy"/>
        <w:numPr>
          <w:ilvl w:val="0"/>
          <w:numId w:val="9"/>
        </w:numPr>
        <w:suppressAutoHyphens w:val="0"/>
        <w:spacing w:after="60"/>
        <w:ind w:left="357" w:hanging="357"/>
        <w:rPr>
          <w:snapToGrid w:val="0"/>
          <w:spacing w:val="-6"/>
          <w:sz w:val="22"/>
          <w:szCs w:val="22"/>
        </w:rPr>
      </w:pPr>
      <w:r w:rsidRPr="006C4271">
        <w:rPr>
          <w:snapToGrid w:val="0"/>
          <w:spacing w:val="-6"/>
          <w:sz w:val="22"/>
          <w:szCs w:val="22"/>
        </w:rPr>
        <w:t xml:space="preserve">Strony zgodnie ustalają, że za datę otrzymania faktury VAT przez Zamawiającego uznawana będzie data nadania fakturze VAT numeru </w:t>
      </w:r>
      <w:proofErr w:type="spellStart"/>
      <w:r w:rsidRPr="006C4271">
        <w:rPr>
          <w:snapToGrid w:val="0"/>
          <w:spacing w:val="-6"/>
          <w:sz w:val="22"/>
          <w:szCs w:val="22"/>
        </w:rPr>
        <w:t>KSeF</w:t>
      </w:r>
      <w:proofErr w:type="spellEnd"/>
      <w:r w:rsidRPr="006C4271">
        <w:rPr>
          <w:snapToGrid w:val="0"/>
          <w:spacing w:val="-6"/>
          <w:sz w:val="22"/>
          <w:szCs w:val="22"/>
        </w:rPr>
        <w:t xml:space="preserve"> w Krajowym Systemie e- Faktur. </w:t>
      </w:r>
      <w:r w:rsidR="006C4271" w:rsidRPr="006C4271">
        <w:rPr>
          <w:snapToGrid w:val="0"/>
          <w:spacing w:val="-6"/>
          <w:sz w:val="22"/>
          <w:szCs w:val="22"/>
        </w:rPr>
        <w:t xml:space="preserve">W </w:t>
      </w:r>
      <w:r w:rsidRPr="006C4271">
        <w:rPr>
          <w:snapToGrid w:val="0"/>
          <w:spacing w:val="-6"/>
          <w:sz w:val="22"/>
          <w:szCs w:val="22"/>
        </w:rPr>
        <w:t xml:space="preserve">przypadku nadania fakturze numeru </w:t>
      </w:r>
      <w:proofErr w:type="spellStart"/>
      <w:r w:rsidRPr="006C4271">
        <w:rPr>
          <w:snapToGrid w:val="0"/>
          <w:spacing w:val="-6"/>
          <w:sz w:val="22"/>
          <w:szCs w:val="22"/>
        </w:rPr>
        <w:t>KSeF</w:t>
      </w:r>
      <w:proofErr w:type="spellEnd"/>
      <w:r w:rsidRPr="006C4271">
        <w:rPr>
          <w:snapToGrid w:val="0"/>
          <w:spacing w:val="-6"/>
          <w:sz w:val="22"/>
          <w:szCs w:val="22"/>
        </w:rPr>
        <w:t xml:space="preserve"> w soboty, niedziele oraz dni ustawowo wolne od pracy, a także w pozostałe dni tygodnia po godzinie 15.00, termin zapłaty faktury rozpocznie bieg w następnym dniu roboczym.</w:t>
      </w:r>
    </w:p>
    <w:p w14:paraId="3ABF52F2" w14:textId="33C80457" w:rsidR="008A4194" w:rsidRPr="006C4271" w:rsidRDefault="008A4194" w:rsidP="00760B4C">
      <w:pPr>
        <w:pStyle w:val="Tekstpodstawowy"/>
        <w:numPr>
          <w:ilvl w:val="0"/>
          <w:numId w:val="9"/>
        </w:numPr>
        <w:suppressAutoHyphens w:val="0"/>
        <w:spacing w:after="60"/>
        <w:ind w:left="357" w:hanging="357"/>
        <w:rPr>
          <w:snapToGrid w:val="0"/>
          <w:spacing w:val="-6"/>
          <w:sz w:val="22"/>
          <w:szCs w:val="22"/>
        </w:rPr>
      </w:pPr>
      <w:r w:rsidRPr="006C4271">
        <w:rPr>
          <w:snapToGrid w:val="0"/>
          <w:spacing w:val="-6"/>
          <w:sz w:val="22"/>
          <w:szCs w:val="22"/>
        </w:rPr>
        <w:t>Za dzień zapłaty przyjmuje się datę obciążenia rachunku bankowego Zamawiającego. Wykonawcy przysługują odsetki ustawowe za opóźnienia w spełnieniu świadczenia pieniężnego przez Zamawiającego.</w:t>
      </w:r>
    </w:p>
    <w:p w14:paraId="58DDDE89" w14:textId="77777777" w:rsidR="008A4194" w:rsidRPr="002536E8" w:rsidRDefault="008A4194" w:rsidP="00760B4C">
      <w:pPr>
        <w:pStyle w:val="Tekstpodstawowy"/>
        <w:numPr>
          <w:ilvl w:val="0"/>
          <w:numId w:val="9"/>
        </w:numPr>
        <w:spacing w:after="60"/>
        <w:ind w:left="357" w:hanging="357"/>
        <w:rPr>
          <w:sz w:val="22"/>
          <w:szCs w:val="22"/>
        </w:rPr>
      </w:pPr>
      <w:r w:rsidRPr="002536E8">
        <w:rPr>
          <w:sz w:val="22"/>
          <w:szCs w:val="22"/>
        </w:rPr>
        <w:t>Wykonawca nie może dokonywać przelewu (cesji) wierzytelności przypadającej mu w stosunku do Zamawiającego na rzecz osób trzecich bez uzyskania uprzedniej zgody, podmiotu tworzącego Zamawiającego oraz po wyrażeniu zgody Zamawiającego, w formie pisemnej pod rygorem nieważności. Czynność prawna mająca na celu zmianę wierzyciela może nastąpić wyłącznie w trybie określonym przepisami ustawy z dnia 15 kwietnia 2011 r. o działalności leczniczej.</w:t>
      </w:r>
    </w:p>
    <w:p w14:paraId="52AF18B1" w14:textId="77777777" w:rsidR="008A4194" w:rsidRPr="002536E8" w:rsidRDefault="008A4194" w:rsidP="00760B4C">
      <w:pPr>
        <w:pStyle w:val="Tekstpodstawowy"/>
        <w:numPr>
          <w:ilvl w:val="0"/>
          <w:numId w:val="9"/>
        </w:numPr>
        <w:spacing w:after="60"/>
        <w:ind w:left="357" w:hanging="357"/>
        <w:rPr>
          <w:sz w:val="22"/>
          <w:szCs w:val="22"/>
        </w:rPr>
      </w:pPr>
      <w:r w:rsidRPr="002536E8">
        <w:rPr>
          <w:sz w:val="22"/>
          <w:szCs w:val="22"/>
        </w:rPr>
        <w:t>W wystawionych fakturach Zamawiający oznaczony będzie jako: Wojewódzki Szpital Zespolony, 25-735 Kielce ul. Grunwaldzka 45 NIP 959-12-91-292.</w:t>
      </w:r>
    </w:p>
    <w:p w14:paraId="22531FDC" w14:textId="77777777" w:rsidR="008A4194" w:rsidRPr="002536E8" w:rsidRDefault="008A4194" w:rsidP="002536E8">
      <w:pPr>
        <w:pStyle w:val="Tekstpodstawowy"/>
        <w:ind w:left="360"/>
        <w:rPr>
          <w:sz w:val="22"/>
          <w:szCs w:val="22"/>
        </w:rPr>
      </w:pPr>
    </w:p>
    <w:p w14:paraId="69FA016D" w14:textId="14D53DDA" w:rsidR="008A4194" w:rsidRPr="002536E8" w:rsidRDefault="005419EE" w:rsidP="006837ED">
      <w:pPr>
        <w:spacing w:before="240"/>
        <w:jc w:val="center"/>
        <w:rPr>
          <w:b/>
          <w:sz w:val="22"/>
          <w:szCs w:val="22"/>
        </w:rPr>
      </w:pPr>
      <w:r w:rsidRPr="002536E8">
        <w:rPr>
          <w:b/>
          <w:sz w:val="22"/>
          <w:szCs w:val="22"/>
        </w:rPr>
        <w:t xml:space="preserve">§ </w:t>
      </w:r>
      <w:r w:rsidR="00856C7B">
        <w:rPr>
          <w:b/>
          <w:sz w:val="22"/>
          <w:szCs w:val="22"/>
        </w:rPr>
        <w:t>7</w:t>
      </w:r>
    </w:p>
    <w:p w14:paraId="3715AFE1" w14:textId="77777777" w:rsidR="008A4194" w:rsidRPr="002536E8" w:rsidRDefault="008A4194" w:rsidP="006837ED">
      <w:pPr>
        <w:spacing w:after="120"/>
        <w:jc w:val="center"/>
        <w:rPr>
          <w:b/>
          <w:sz w:val="22"/>
          <w:szCs w:val="22"/>
        </w:rPr>
      </w:pPr>
      <w:r w:rsidRPr="002536E8">
        <w:rPr>
          <w:b/>
          <w:sz w:val="22"/>
          <w:szCs w:val="22"/>
        </w:rPr>
        <w:t>Kary umowne</w:t>
      </w:r>
    </w:p>
    <w:p w14:paraId="56091930" w14:textId="77777777" w:rsidR="008A4194" w:rsidRPr="002536E8" w:rsidRDefault="008A4194" w:rsidP="00760B4C">
      <w:pPr>
        <w:numPr>
          <w:ilvl w:val="0"/>
          <w:numId w:val="6"/>
        </w:numPr>
        <w:spacing w:after="60"/>
        <w:ind w:left="357" w:hanging="357"/>
        <w:jc w:val="both"/>
        <w:rPr>
          <w:sz w:val="22"/>
          <w:szCs w:val="22"/>
        </w:rPr>
      </w:pPr>
      <w:r w:rsidRPr="002536E8">
        <w:rPr>
          <w:sz w:val="22"/>
          <w:szCs w:val="22"/>
        </w:rPr>
        <w:t>Strony ustalają odpowiedzialność za niewykonanie lub nienależyte wykonanie zobowiązań umownych w formie kar umownych w następujących przypadkach i wysokościach:</w:t>
      </w:r>
    </w:p>
    <w:p w14:paraId="36182719" w14:textId="77777777" w:rsidR="008A4194" w:rsidRPr="002536E8" w:rsidRDefault="008A4194" w:rsidP="002536E8">
      <w:pPr>
        <w:numPr>
          <w:ilvl w:val="0"/>
          <w:numId w:val="2"/>
        </w:numPr>
        <w:jc w:val="both"/>
        <w:rPr>
          <w:sz w:val="22"/>
          <w:szCs w:val="22"/>
        </w:rPr>
      </w:pPr>
      <w:r w:rsidRPr="002536E8">
        <w:rPr>
          <w:sz w:val="22"/>
          <w:szCs w:val="22"/>
        </w:rPr>
        <w:t>Zamawiający zapłaci kary umowne Wykonawcy:</w:t>
      </w:r>
    </w:p>
    <w:p w14:paraId="57A0A9B2" w14:textId="42BD2BB9" w:rsidR="008A4194" w:rsidRPr="002536E8" w:rsidRDefault="008A4194" w:rsidP="006837ED">
      <w:pPr>
        <w:numPr>
          <w:ilvl w:val="1"/>
          <w:numId w:val="2"/>
        </w:numPr>
        <w:tabs>
          <w:tab w:val="left" w:pos="993"/>
        </w:tabs>
        <w:spacing w:after="40"/>
        <w:ind w:left="993" w:hanging="284"/>
        <w:jc w:val="both"/>
        <w:rPr>
          <w:sz w:val="22"/>
          <w:szCs w:val="22"/>
        </w:rPr>
      </w:pPr>
      <w:r w:rsidRPr="002536E8">
        <w:rPr>
          <w:sz w:val="22"/>
          <w:szCs w:val="22"/>
        </w:rPr>
        <w:t xml:space="preserve">za odstąpienie od umowy przez którąkolwiek ze Stron z przyczyn leżących po stronie Zamawiającego - w wysokości </w:t>
      </w:r>
      <w:r w:rsidRPr="002536E8">
        <w:rPr>
          <w:b/>
          <w:sz w:val="22"/>
          <w:szCs w:val="22"/>
        </w:rPr>
        <w:t>10%</w:t>
      </w:r>
      <w:r w:rsidRPr="002536E8">
        <w:rPr>
          <w:sz w:val="22"/>
          <w:szCs w:val="22"/>
        </w:rPr>
        <w:t xml:space="preserve"> wynagrodzenia </w:t>
      </w:r>
      <w:r w:rsidR="006B760B" w:rsidRPr="002536E8">
        <w:rPr>
          <w:sz w:val="22"/>
          <w:szCs w:val="22"/>
        </w:rPr>
        <w:t>brutto</w:t>
      </w:r>
      <w:r w:rsidR="005419EE" w:rsidRPr="002536E8">
        <w:rPr>
          <w:sz w:val="22"/>
          <w:szCs w:val="22"/>
        </w:rPr>
        <w:t xml:space="preserve">, o którym mowa w § </w:t>
      </w:r>
      <w:r w:rsidR="006D2CC1">
        <w:rPr>
          <w:sz w:val="22"/>
          <w:szCs w:val="22"/>
        </w:rPr>
        <w:t>5</w:t>
      </w:r>
      <w:r w:rsidR="005419EE" w:rsidRPr="002536E8">
        <w:rPr>
          <w:sz w:val="22"/>
          <w:szCs w:val="22"/>
        </w:rPr>
        <w:t xml:space="preserve"> ust. 1</w:t>
      </w:r>
      <w:r w:rsidRPr="002536E8">
        <w:rPr>
          <w:sz w:val="22"/>
          <w:szCs w:val="22"/>
        </w:rPr>
        <w:t>,</w:t>
      </w:r>
    </w:p>
    <w:p w14:paraId="499AF3AC" w14:textId="77777777" w:rsidR="008A4194" w:rsidRPr="002536E8" w:rsidRDefault="008A4194" w:rsidP="002536E8">
      <w:pPr>
        <w:numPr>
          <w:ilvl w:val="0"/>
          <w:numId w:val="2"/>
        </w:numPr>
        <w:jc w:val="both"/>
        <w:rPr>
          <w:sz w:val="22"/>
          <w:szCs w:val="22"/>
        </w:rPr>
      </w:pPr>
      <w:r w:rsidRPr="002536E8">
        <w:rPr>
          <w:sz w:val="22"/>
          <w:szCs w:val="22"/>
        </w:rPr>
        <w:t>Wykonawca zapłaci kary umowne Zamawiającemu:</w:t>
      </w:r>
    </w:p>
    <w:p w14:paraId="5882D770" w14:textId="6D73FE16" w:rsidR="008A4194" w:rsidRPr="002536E8" w:rsidRDefault="008A4194" w:rsidP="006837ED">
      <w:pPr>
        <w:numPr>
          <w:ilvl w:val="1"/>
          <w:numId w:val="2"/>
        </w:numPr>
        <w:tabs>
          <w:tab w:val="clear" w:pos="1440"/>
          <w:tab w:val="num" w:pos="1080"/>
        </w:tabs>
        <w:spacing w:after="40"/>
        <w:ind w:left="993" w:hanging="284"/>
        <w:jc w:val="both"/>
        <w:rPr>
          <w:sz w:val="22"/>
          <w:szCs w:val="22"/>
        </w:rPr>
      </w:pPr>
      <w:r w:rsidRPr="002536E8">
        <w:rPr>
          <w:sz w:val="22"/>
          <w:szCs w:val="22"/>
        </w:rPr>
        <w:t xml:space="preserve">za odstąpienie od umowy przez którąkolwiek ze Stron z przyczyn leżących po stronie Wykonawcy - w wysokości </w:t>
      </w:r>
      <w:r w:rsidR="006E041D">
        <w:rPr>
          <w:b/>
          <w:sz w:val="22"/>
          <w:szCs w:val="22"/>
        </w:rPr>
        <w:t>20</w:t>
      </w:r>
      <w:r w:rsidRPr="002536E8">
        <w:rPr>
          <w:b/>
          <w:sz w:val="22"/>
          <w:szCs w:val="22"/>
        </w:rPr>
        <w:t>%</w:t>
      </w:r>
      <w:r w:rsidRPr="002536E8">
        <w:rPr>
          <w:sz w:val="22"/>
          <w:szCs w:val="22"/>
        </w:rPr>
        <w:t xml:space="preserve"> wynagrodzenia </w:t>
      </w:r>
      <w:r w:rsidR="006B760B" w:rsidRPr="002536E8">
        <w:rPr>
          <w:sz w:val="22"/>
          <w:szCs w:val="22"/>
        </w:rPr>
        <w:t>brutto</w:t>
      </w:r>
      <w:r w:rsidR="005419EE" w:rsidRPr="002536E8">
        <w:rPr>
          <w:sz w:val="22"/>
          <w:szCs w:val="22"/>
        </w:rPr>
        <w:t xml:space="preserve">, o którym mowa w § </w:t>
      </w:r>
      <w:r w:rsidR="006D2CC1">
        <w:rPr>
          <w:sz w:val="22"/>
          <w:szCs w:val="22"/>
        </w:rPr>
        <w:t>5</w:t>
      </w:r>
      <w:r w:rsidR="005419EE" w:rsidRPr="002536E8">
        <w:rPr>
          <w:sz w:val="22"/>
          <w:szCs w:val="22"/>
        </w:rPr>
        <w:t xml:space="preserve"> ust. 1</w:t>
      </w:r>
      <w:r w:rsidRPr="002536E8">
        <w:rPr>
          <w:sz w:val="22"/>
          <w:szCs w:val="22"/>
        </w:rPr>
        <w:t>,</w:t>
      </w:r>
    </w:p>
    <w:p w14:paraId="2E8FC83E" w14:textId="77777777" w:rsidR="008A4194" w:rsidRPr="002536E8" w:rsidRDefault="008A4194" w:rsidP="006837ED">
      <w:pPr>
        <w:numPr>
          <w:ilvl w:val="1"/>
          <w:numId w:val="2"/>
        </w:numPr>
        <w:tabs>
          <w:tab w:val="clear" w:pos="1440"/>
          <w:tab w:val="num" w:pos="1080"/>
        </w:tabs>
        <w:spacing w:after="40"/>
        <w:ind w:left="993" w:hanging="284"/>
        <w:jc w:val="both"/>
        <w:rPr>
          <w:sz w:val="22"/>
          <w:szCs w:val="22"/>
        </w:rPr>
      </w:pPr>
      <w:r w:rsidRPr="002536E8">
        <w:rPr>
          <w:sz w:val="22"/>
          <w:szCs w:val="22"/>
        </w:rPr>
        <w:t xml:space="preserve">za zwłokę realizacji postanowień umownych w stosunku do terminów określonych w umowie lub ustalonych z Zamawiającym w wysokości </w:t>
      </w:r>
      <w:r w:rsidR="006924C2" w:rsidRPr="00D15B2E">
        <w:rPr>
          <w:sz w:val="22"/>
          <w:szCs w:val="22"/>
        </w:rPr>
        <w:t>5</w:t>
      </w:r>
      <w:r w:rsidRPr="00D15B2E">
        <w:rPr>
          <w:sz w:val="22"/>
          <w:szCs w:val="22"/>
        </w:rPr>
        <w:t>00,00 zł</w:t>
      </w:r>
      <w:r w:rsidRPr="002536E8">
        <w:rPr>
          <w:sz w:val="22"/>
          <w:szCs w:val="22"/>
        </w:rPr>
        <w:t xml:space="preserve"> za dzień zwłoki,</w:t>
      </w:r>
    </w:p>
    <w:p w14:paraId="40FB1C37" w14:textId="77777777" w:rsidR="00856C7B" w:rsidRPr="00856C7B" w:rsidRDefault="00856C7B" w:rsidP="00D15B2E">
      <w:pPr>
        <w:numPr>
          <w:ilvl w:val="1"/>
          <w:numId w:val="2"/>
        </w:numPr>
        <w:tabs>
          <w:tab w:val="clear" w:pos="1440"/>
          <w:tab w:val="num" w:pos="1080"/>
        </w:tabs>
        <w:spacing w:after="40"/>
        <w:ind w:left="993" w:hanging="284"/>
        <w:jc w:val="both"/>
        <w:rPr>
          <w:sz w:val="22"/>
          <w:szCs w:val="22"/>
        </w:rPr>
      </w:pPr>
      <w:r w:rsidRPr="00856C7B">
        <w:rPr>
          <w:sz w:val="22"/>
          <w:szCs w:val="22"/>
        </w:rPr>
        <w:t>za zwłokę w przedłożeniu dokumentów potwierdzających spełnienie wymagań/standardów dostępności w zakresie realizacji przedmiotu umowy – 1 500,00 zł licząc za każdy dzień zwłoki ponad termin określony w umowie (oświadczeniu),</w:t>
      </w:r>
    </w:p>
    <w:p w14:paraId="7C764C22" w14:textId="77777777" w:rsidR="00856C7B" w:rsidRPr="00856C7B" w:rsidRDefault="00856C7B" w:rsidP="00D15B2E">
      <w:pPr>
        <w:numPr>
          <w:ilvl w:val="1"/>
          <w:numId w:val="2"/>
        </w:numPr>
        <w:tabs>
          <w:tab w:val="clear" w:pos="1440"/>
          <w:tab w:val="num" w:pos="1080"/>
        </w:tabs>
        <w:spacing w:after="40"/>
        <w:ind w:left="993" w:hanging="284"/>
        <w:jc w:val="both"/>
        <w:rPr>
          <w:sz w:val="22"/>
          <w:szCs w:val="22"/>
        </w:rPr>
      </w:pPr>
      <w:r w:rsidRPr="00856C7B">
        <w:rPr>
          <w:sz w:val="22"/>
          <w:szCs w:val="22"/>
        </w:rPr>
        <w:t>za zwłokę w przedłożeniu dokumentów potwierdzających spełnienie zasad DNSH w zakresie realizacji przedmiotu umowy – 1 500,00 zł licząc za każdy dzień zwłoki ponad termin określony w umowie (oświadczeniu),</w:t>
      </w:r>
    </w:p>
    <w:p w14:paraId="27AB2D3D" w14:textId="77777777" w:rsidR="002353F9" w:rsidRPr="002536E8" w:rsidRDefault="002353F9" w:rsidP="00760B4C">
      <w:pPr>
        <w:numPr>
          <w:ilvl w:val="0"/>
          <w:numId w:val="6"/>
        </w:numPr>
        <w:spacing w:after="60"/>
        <w:ind w:left="357" w:hanging="357"/>
        <w:jc w:val="both"/>
        <w:rPr>
          <w:sz w:val="22"/>
          <w:szCs w:val="22"/>
        </w:rPr>
      </w:pPr>
      <w:r w:rsidRPr="002536E8">
        <w:rPr>
          <w:sz w:val="22"/>
          <w:szCs w:val="22"/>
        </w:rPr>
        <w:t>Łączna maksymalna wysokość kar umownych nie może przekroczyć 30% wartości umowy.</w:t>
      </w:r>
    </w:p>
    <w:p w14:paraId="6CF3343B" w14:textId="77777777" w:rsidR="006B760B" w:rsidRPr="002536E8" w:rsidRDefault="008A4194" w:rsidP="00760B4C">
      <w:pPr>
        <w:numPr>
          <w:ilvl w:val="0"/>
          <w:numId w:val="6"/>
        </w:numPr>
        <w:spacing w:after="60"/>
        <w:ind w:left="357" w:hanging="357"/>
        <w:jc w:val="both"/>
        <w:rPr>
          <w:sz w:val="22"/>
          <w:szCs w:val="22"/>
        </w:rPr>
      </w:pPr>
      <w:r w:rsidRPr="002536E8">
        <w:rPr>
          <w:sz w:val="22"/>
          <w:szCs w:val="22"/>
        </w:rPr>
        <w:t>Zamawiający zastrzega sobie prawo potrącenia kar umownych z wynagrodzenia należnego Wykonawcy. O potrąceniu Zamawiający zawiadomi Wykonawcę w formie pisemnej wraz z podaniem uzasadnienia.</w:t>
      </w:r>
    </w:p>
    <w:p w14:paraId="4927A8AE" w14:textId="77777777" w:rsidR="006B760B" w:rsidRPr="002536E8" w:rsidRDefault="006B760B" w:rsidP="00760B4C">
      <w:pPr>
        <w:numPr>
          <w:ilvl w:val="0"/>
          <w:numId w:val="6"/>
        </w:numPr>
        <w:spacing w:after="60"/>
        <w:ind w:left="357" w:hanging="357"/>
        <w:jc w:val="both"/>
        <w:rPr>
          <w:sz w:val="22"/>
          <w:szCs w:val="22"/>
        </w:rPr>
      </w:pPr>
      <w:r w:rsidRPr="002536E8">
        <w:rPr>
          <w:sz w:val="22"/>
          <w:szCs w:val="22"/>
        </w:rPr>
        <w:t>Jeżeli kara umowna nie pokryje poniesionej szkody, Zamawiający może dochodzić odszkodowania uzupełniającego na zasadach ogólnych z zastrzeżeniem zapisów niniejszej umowy</w:t>
      </w:r>
    </w:p>
    <w:p w14:paraId="4D9A5042" w14:textId="77777777" w:rsidR="008A4194" w:rsidRDefault="008A4194" w:rsidP="00760B4C">
      <w:pPr>
        <w:numPr>
          <w:ilvl w:val="0"/>
          <w:numId w:val="6"/>
        </w:numPr>
        <w:spacing w:after="60"/>
        <w:ind w:left="357" w:hanging="357"/>
        <w:jc w:val="both"/>
        <w:rPr>
          <w:sz w:val="22"/>
          <w:szCs w:val="22"/>
        </w:rPr>
      </w:pPr>
      <w:r w:rsidRPr="002536E8">
        <w:rPr>
          <w:sz w:val="22"/>
          <w:szCs w:val="22"/>
        </w:rPr>
        <w:t xml:space="preserve">Postanowienia umowy dotyczące kar umownych pozostają wiążące dla stron w przypadku </w:t>
      </w:r>
      <w:r w:rsidRPr="002536E8">
        <w:rPr>
          <w:sz w:val="22"/>
          <w:szCs w:val="22"/>
        </w:rPr>
        <w:br/>
        <w:t>odstąpienia od umowy przez którąkolwiek ze stron.</w:t>
      </w:r>
    </w:p>
    <w:p w14:paraId="5DC6DBD2" w14:textId="6E18CFA3" w:rsidR="008A4194" w:rsidRPr="002536E8" w:rsidRDefault="005419EE" w:rsidP="005A27D3">
      <w:pPr>
        <w:spacing w:before="240"/>
        <w:jc w:val="center"/>
        <w:rPr>
          <w:b/>
          <w:sz w:val="22"/>
          <w:szCs w:val="22"/>
        </w:rPr>
      </w:pPr>
      <w:r w:rsidRPr="002536E8">
        <w:rPr>
          <w:b/>
          <w:sz w:val="22"/>
          <w:szCs w:val="22"/>
        </w:rPr>
        <w:t xml:space="preserve">§ </w:t>
      </w:r>
      <w:r w:rsidR="006D2CC1">
        <w:rPr>
          <w:b/>
          <w:sz w:val="22"/>
          <w:szCs w:val="22"/>
        </w:rPr>
        <w:t>8</w:t>
      </w:r>
    </w:p>
    <w:p w14:paraId="662269E6" w14:textId="77777777" w:rsidR="008A4194" w:rsidRPr="002536E8" w:rsidRDefault="008A4194" w:rsidP="005A27D3">
      <w:pPr>
        <w:spacing w:after="120"/>
        <w:jc w:val="center"/>
        <w:rPr>
          <w:b/>
          <w:sz w:val="22"/>
          <w:szCs w:val="22"/>
        </w:rPr>
      </w:pPr>
      <w:r w:rsidRPr="002536E8">
        <w:rPr>
          <w:b/>
          <w:sz w:val="22"/>
          <w:szCs w:val="22"/>
        </w:rPr>
        <w:lastRenderedPageBreak/>
        <w:t>Odstąpienie od umowy</w:t>
      </w:r>
    </w:p>
    <w:p w14:paraId="7A32CF85" w14:textId="77777777" w:rsidR="006B760B" w:rsidRPr="002536E8" w:rsidRDefault="006B760B" w:rsidP="00760B4C">
      <w:pPr>
        <w:widowControl w:val="0"/>
        <w:numPr>
          <w:ilvl w:val="0"/>
          <w:numId w:val="23"/>
        </w:numPr>
        <w:shd w:val="clear" w:color="auto" w:fill="FFFFFF"/>
        <w:tabs>
          <w:tab w:val="clear" w:pos="360"/>
          <w:tab w:val="num" w:pos="0"/>
        </w:tabs>
        <w:autoSpaceDE w:val="0"/>
        <w:spacing w:after="60"/>
        <w:ind w:left="425" w:hanging="425"/>
        <w:jc w:val="both"/>
        <w:textAlignment w:val="baseline"/>
        <w:rPr>
          <w:rFonts w:eastAsia="Calibri"/>
          <w:sz w:val="22"/>
          <w:szCs w:val="22"/>
        </w:rPr>
      </w:pPr>
      <w:r w:rsidRPr="006837ED">
        <w:rPr>
          <w:rFonts w:eastAsia="Calibri"/>
          <w:sz w:val="22"/>
          <w:szCs w:val="22"/>
        </w:rPr>
        <w:t>Strony postanawiają, że oprócz przypadków wymienionych w ustawie Kodeks Cywilny przysługuje im prawo</w:t>
      </w:r>
      <w:r w:rsidRPr="002536E8">
        <w:rPr>
          <w:rFonts w:eastAsia="Calibri"/>
          <w:sz w:val="22"/>
          <w:szCs w:val="22"/>
        </w:rPr>
        <w:t xml:space="preserve"> do odstąpienia od umowy w terminie 30 dni od powzięcia wiadomości o opisanych poniżej okolicznościach</w:t>
      </w:r>
    </w:p>
    <w:p w14:paraId="0A502079" w14:textId="77777777" w:rsidR="006B760B" w:rsidRPr="002536E8" w:rsidRDefault="006B760B" w:rsidP="00760B4C">
      <w:pPr>
        <w:widowControl w:val="0"/>
        <w:numPr>
          <w:ilvl w:val="0"/>
          <w:numId w:val="22"/>
        </w:numPr>
        <w:autoSpaceDE w:val="0"/>
        <w:jc w:val="both"/>
        <w:rPr>
          <w:sz w:val="22"/>
          <w:szCs w:val="22"/>
        </w:rPr>
      </w:pPr>
      <w:r w:rsidRPr="002536E8">
        <w:rPr>
          <w:sz w:val="22"/>
          <w:szCs w:val="22"/>
        </w:rPr>
        <w:t>Zamawiający może odstąpić od umowy:</w:t>
      </w:r>
    </w:p>
    <w:p w14:paraId="3EFA7EE0" w14:textId="77777777" w:rsidR="006B760B" w:rsidRPr="002536E8" w:rsidRDefault="006B760B" w:rsidP="00760B4C">
      <w:pPr>
        <w:widowControl w:val="0"/>
        <w:numPr>
          <w:ilvl w:val="1"/>
          <w:numId w:val="28"/>
        </w:numPr>
        <w:tabs>
          <w:tab w:val="num" w:pos="1134"/>
          <w:tab w:val="num" w:pos="1440"/>
        </w:tabs>
        <w:autoSpaceDE w:val="0"/>
        <w:jc w:val="both"/>
        <w:rPr>
          <w:sz w:val="22"/>
          <w:szCs w:val="22"/>
        </w:rPr>
      </w:pPr>
      <w:r w:rsidRPr="002536E8">
        <w:rPr>
          <w:sz w:val="22"/>
          <w:szCs w:val="22"/>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2AE224B4" w14:textId="77777777" w:rsidR="006B760B" w:rsidRPr="002536E8" w:rsidRDefault="006B760B" w:rsidP="00760B4C">
      <w:pPr>
        <w:widowControl w:val="0"/>
        <w:numPr>
          <w:ilvl w:val="1"/>
          <w:numId w:val="28"/>
        </w:numPr>
        <w:tabs>
          <w:tab w:val="num" w:pos="1134"/>
          <w:tab w:val="num" w:pos="1440"/>
        </w:tabs>
        <w:autoSpaceDE w:val="0"/>
        <w:jc w:val="both"/>
        <w:rPr>
          <w:sz w:val="22"/>
          <w:szCs w:val="22"/>
        </w:rPr>
      </w:pPr>
      <w:r w:rsidRPr="002536E8">
        <w:rPr>
          <w:spacing w:val="-8"/>
          <w:sz w:val="22"/>
          <w:szCs w:val="22"/>
        </w:rPr>
        <w:t>Wykonawca rozwiązał firmę lub utracił uprawnienia do prowadzenia działalności gospodarczej</w:t>
      </w:r>
      <w:r w:rsidRPr="002536E8">
        <w:rPr>
          <w:sz w:val="22"/>
          <w:szCs w:val="22"/>
        </w:rPr>
        <w:t xml:space="preserve"> w zakresie objętym zamówieniem,</w:t>
      </w:r>
    </w:p>
    <w:p w14:paraId="40A6D240" w14:textId="77777777" w:rsidR="006B760B" w:rsidRPr="00EB788E" w:rsidRDefault="006B760B" w:rsidP="00760B4C">
      <w:pPr>
        <w:widowControl w:val="0"/>
        <w:numPr>
          <w:ilvl w:val="1"/>
          <w:numId w:val="28"/>
        </w:numPr>
        <w:tabs>
          <w:tab w:val="num" w:pos="1134"/>
          <w:tab w:val="num" w:pos="1440"/>
        </w:tabs>
        <w:autoSpaceDE w:val="0"/>
        <w:jc w:val="both"/>
        <w:rPr>
          <w:sz w:val="22"/>
          <w:szCs w:val="22"/>
        </w:rPr>
      </w:pPr>
      <w:r w:rsidRPr="002536E8">
        <w:rPr>
          <w:sz w:val="22"/>
          <w:szCs w:val="22"/>
        </w:rPr>
        <w:t>Wykonawca jest w zwłoce rozpoczęciu realizacji usługi ponad 5 dni od upływu wyznaczonych terminów i pomimo wyznaczenia dodatkowego terminu nie realizuje usługi zgodnie z umową</w:t>
      </w:r>
      <w:r w:rsidRPr="002536E8">
        <w:rPr>
          <w:spacing w:val="-4"/>
          <w:sz w:val="22"/>
          <w:szCs w:val="22"/>
        </w:rPr>
        <w:t>.</w:t>
      </w:r>
    </w:p>
    <w:p w14:paraId="3E3FAC60" w14:textId="63204861" w:rsidR="00EB788E" w:rsidRPr="00125F18" w:rsidRDefault="00EB788E" w:rsidP="00760B4C">
      <w:pPr>
        <w:widowControl w:val="0"/>
        <w:numPr>
          <w:ilvl w:val="1"/>
          <w:numId w:val="28"/>
        </w:numPr>
        <w:tabs>
          <w:tab w:val="num" w:pos="1134"/>
          <w:tab w:val="num" w:pos="1440"/>
        </w:tabs>
        <w:autoSpaceDE w:val="0"/>
        <w:jc w:val="both"/>
        <w:rPr>
          <w:sz w:val="22"/>
          <w:szCs w:val="22"/>
        </w:rPr>
      </w:pPr>
      <w:r w:rsidRPr="00125F18">
        <w:rPr>
          <w:sz w:val="22"/>
          <w:szCs w:val="22"/>
        </w:rPr>
        <w:t xml:space="preserve">Wykonawca pomimo dwukrotnego wezwania nie przekazał Zamawiającemu następujących dokumentów: harmonogramu </w:t>
      </w:r>
      <w:r w:rsidR="008B374B" w:rsidRPr="00125F18">
        <w:rPr>
          <w:sz w:val="22"/>
          <w:szCs w:val="22"/>
        </w:rPr>
        <w:t>szkoleń</w:t>
      </w:r>
      <w:r w:rsidRPr="00125F18">
        <w:rPr>
          <w:sz w:val="22"/>
          <w:szCs w:val="22"/>
        </w:rPr>
        <w:t>, dokumentów na potwierdzenie zatrudnie</w:t>
      </w:r>
      <w:r w:rsidR="008B374B" w:rsidRPr="00125F18">
        <w:rPr>
          <w:sz w:val="22"/>
          <w:szCs w:val="22"/>
        </w:rPr>
        <w:t>nia na postawie stosunku pracy.</w:t>
      </w:r>
    </w:p>
    <w:p w14:paraId="5ADCB851" w14:textId="77777777" w:rsidR="006B760B" w:rsidRPr="002536E8" w:rsidRDefault="006B760B" w:rsidP="00760B4C">
      <w:pPr>
        <w:widowControl w:val="0"/>
        <w:numPr>
          <w:ilvl w:val="0"/>
          <w:numId w:val="22"/>
        </w:numPr>
        <w:autoSpaceDE w:val="0"/>
        <w:jc w:val="both"/>
        <w:rPr>
          <w:sz w:val="22"/>
          <w:szCs w:val="22"/>
        </w:rPr>
      </w:pPr>
      <w:r w:rsidRPr="002536E8">
        <w:rPr>
          <w:sz w:val="22"/>
          <w:szCs w:val="22"/>
        </w:rPr>
        <w:t>Wykonawca może odstąpić od umowy jeżeli:</w:t>
      </w:r>
    </w:p>
    <w:p w14:paraId="6097D7D0" w14:textId="77777777" w:rsidR="006B760B" w:rsidRPr="002536E8" w:rsidRDefault="006B760B" w:rsidP="00760B4C">
      <w:pPr>
        <w:widowControl w:val="0"/>
        <w:numPr>
          <w:ilvl w:val="0"/>
          <w:numId w:val="24"/>
        </w:numPr>
        <w:tabs>
          <w:tab w:val="left" w:pos="1134"/>
        </w:tabs>
        <w:autoSpaceDE w:val="0"/>
        <w:spacing w:after="40"/>
        <w:ind w:left="1134" w:hanging="357"/>
        <w:jc w:val="both"/>
        <w:rPr>
          <w:sz w:val="22"/>
          <w:szCs w:val="22"/>
        </w:rPr>
      </w:pPr>
      <w:r w:rsidRPr="002536E8">
        <w:rPr>
          <w:sz w:val="22"/>
          <w:szCs w:val="22"/>
        </w:rPr>
        <w:t xml:space="preserve">Zamawiający jest w zwłoce z uiszczeniem należności na rzecz </w:t>
      </w:r>
      <w:r w:rsidRPr="002536E8">
        <w:rPr>
          <w:spacing w:val="-4"/>
          <w:sz w:val="22"/>
          <w:szCs w:val="22"/>
        </w:rPr>
        <w:t>Wykonawcy 2 miesiące ponad termin płatności faktury i pomimo dodatkowego wezwania</w:t>
      </w:r>
      <w:r w:rsidRPr="002536E8">
        <w:rPr>
          <w:sz w:val="22"/>
          <w:szCs w:val="22"/>
        </w:rPr>
        <w:t xml:space="preserve"> listem poleconym odmawia uiszczenia należności.</w:t>
      </w:r>
    </w:p>
    <w:p w14:paraId="3C3F1EFA" w14:textId="77777777" w:rsidR="006B760B" w:rsidRPr="002536E8" w:rsidRDefault="006B760B" w:rsidP="00760B4C">
      <w:pPr>
        <w:widowControl w:val="0"/>
        <w:numPr>
          <w:ilvl w:val="0"/>
          <w:numId w:val="23"/>
        </w:numPr>
        <w:shd w:val="clear" w:color="auto" w:fill="FFFFFF"/>
        <w:tabs>
          <w:tab w:val="clear" w:pos="360"/>
          <w:tab w:val="num" w:pos="0"/>
        </w:tabs>
        <w:autoSpaceDE w:val="0"/>
        <w:spacing w:after="60"/>
        <w:ind w:left="425" w:hanging="425"/>
        <w:jc w:val="both"/>
        <w:textAlignment w:val="baseline"/>
        <w:rPr>
          <w:rFonts w:eastAsia="Calibri"/>
          <w:sz w:val="22"/>
          <w:szCs w:val="22"/>
        </w:rPr>
      </w:pPr>
      <w:r w:rsidRPr="002536E8">
        <w:rPr>
          <w:rFonts w:eastAsia="Calibri"/>
          <w:sz w:val="22"/>
          <w:szCs w:val="22"/>
        </w:rPr>
        <w:t>Odstąpienie od umowy powinno nastąpić w formie pisemnej pod rygorem nieważności i powinno zawierać uzasadnienie</w:t>
      </w:r>
      <w:r w:rsidRPr="002536E8">
        <w:rPr>
          <w:rFonts w:eastAsia="Calibri"/>
          <w:spacing w:val="-4"/>
          <w:sz w:val="22"/>
          <w:szCs w:val="22"/>
        </w:rPr>
        <w:t xml:space="preserve">. </w:t>
      </w:r>
      <w:r w:rsidRPr="002536E8">
        <w:rPr>
          <w:rFonts w:eastAsia="Calibri"/>
          <w:sz w:val="22"/>
          <w:szCs w:val="22"/>
        </w:rPr>
        <w:t>Uprawnienie do odstąpienia nie pozbawia prawa do naliczenia kar umownych przewidzianych umową.</w:t>
      </w:r>
    </w:p>
    <w:p w14:paraId="5C94438C" w14:textId="77777777" w:rsidR="006B760B" w:rsidRPr="002536E8" w:rsidRDefault="006B760B" w:rsidP="00760B4C">
      <w:pPr>
        <w:widowControl w:val="0"/>
        <w:numPr>
          <w:ilvl w:val="0"/>
          <w:numId w:val="23"/>
        </w:numPr>
        <w:shd w:val="clear" w:color="auto" w:fill="FFFFFF"/>
        <w:tabs>
          <w:tab w:val="clear" w:pos="360"/>
          <w:tab w:val="num" w:pos="0"/>
        </w:tabs>
        <w:autoSpaceDE w:val="0"/>
        <w:spacing w:after="60"/>
        <w:ind w:left="425" w:hanging="425"/>
        <w:jc w:val="both"/>
        <w:textAlignment w:val="baseline"/>
        <w:rPr>
          <w:rFonts w:eastAsia="Calibri"/>
          <w:sz w:val="22"/>
          <w:szCs w:val="22"/>
        </w:rPr>
      </w:pPr>
      <w:r w:rsidRPr="002536E8">
        <w:rPr>
          <w:rFonts w:eastAsia="Calibri"/>
          <w:spacing w:val="-6"/>
          <w:sz w:val="22"/>
          <w:szCs w:val="22"/>
        </w:rPr>
        <w:t>Przed wykonaniem prawa odstąpienia od umowy, strona zamierzająca odstąpić od umowy wyznaczy</w:t>
      </w:r>
      <w:r w:rsidRPr="002536E8">
        <w:rPr>
          <w:rFonts w:eastAsia="Calibri"/>
          <w:sz w:val="22"/>
          <w:szCs w:val="22"/>
        </w:rPr>
        <w:t xml:space="preserve"> pisemnie drugiej stronie stosowny termin na usunięcie naruszeń lub usunięcie ich przyczyn, </w:t>
      </w:r>
      <w:r w:rsidRPr="002536E8">
        <w:rPr>
          <w:rFonts w:eastAsia="Calibri"/>
          <w:spacing w:val="-4"/>
          <w:sz w:val="22"/>
          <w:szCs w:val="22"/>
        </w:rPr>
        <w:t>który nie może być jednakże dłuższy niż 5 dni kalendarzowych od dnia otrzymania zawiadomienia.</w:t>
      </w:r>
    </w:p>
    <w:p w14:paraId="3EF02CD3" w14:textId="77777777" w:rsidR="006B760B" w:rsidRPr="002536E8" w:rsidRDefault="006B760B" w:rsidP="003A58D1">
      <w:pPr>
        <w:widowControl w:val="0"/>
        <w:numPr>
          <w:ilvl w:val="0"/>
          <w:numId w:val="23"/>
        </w:numPr>
        <w:shd w:val="clear" w:color="auto" w:fill="FFFFFF"/>
        <w:tabs>
          <w:tab w:val="clear" w:pos="360"/>
          <w:tab w:val="num" w:pos="0"/>
        </w:tabs>
        <w:autoSpaceDE w:val="0"/>
        <w:spacing w:after="60"/>
        <w:ind w:left="425" w:right="-428" w:hanging="425"/>
        <w:jc w:val="both"/>
        <w:textAlignment w:val="baseline"/>
        <w:rPr>
          <w:rFonts w:eastAsia="Calibri"/>
          <w:sz w:val="22"/>
          <w:szCs w:val="22"/>
        </w:rPr>
      </w:pPr>
      <w:r w:rsidRPr="002536E8">
        <w:rPr>
          <w:rFonts w:eastAsia="Calibri"/>
          <w:sz w:val="22"/>
          <w:szCs w:val="22"/>
        </w:rPr>
        <w:t>W przypadku odstąpienia przez Zamawiającego od umowy zgodnie z niniejszym §, Wykonawca może żądać wyłącznie zapłaty wynagrodzenia za usługi, które zostały zrealizowane do dnia odstąpienia.</w:t>
      </w:r>
    </w:p>
    <w:p w14:paraId="205737C7" w14:textId="1ECDED61" w:rsidR="008A4194" w:rsidRPr="005A27D3" w:rsidRDefault="008A4194" w:rsidP="005A27D3">
      <w:pPr>
        <w:spacing w:before="240"/>
        <w:jc w:val="center"/>
        <w:rPr>
          <w:b/>
          <w:sz w:val="22"/>
          <w:szCs w:val="22"/>
        </w:rPr>
      </w:pPr>
      <w:r w:rsidRPr="005A27D3">
        <w:rPr>
          <w:b/>
          <w:sz w:val="22"/>
          <w:szCs w:val="22"/>
        </w:rPr>
        <w:t xml:space="preserve">§ </w:t>
      </w:r>
      <w:r w:rsidR="006D2CC1">
        <w:rPr>
          <w:b/>
          <w:sz w:val="22"/>
          <w:szCs w:val="22"/>
        </w:rPr>
        <w:t>9</w:t>
      </w:r>
    </w:p>
    <w:p w14:paraId="4D03A123" w14:textId="77777777" w:rsidR="008A4194" w:rsidRPr="002536E8" w:rsidRDefault="00EF42F6" w:rsidP="005A27D3">
      <w:pPr>
        <w:spacing w:after="120"/>
        <w:jc w:val="center"/>
        <w:rPr>
          <w:b/>
          <w:sz w:val="22"/>
          <w:szCs w:val="22"/>
        </w:rPr>
      </w:pPr>
      <w:r w:rsidRPr="002536E8">
        <w:rPr>
          <w:b/>
          <w:sz w:val="22"/>
          <w:szCs w:val="22"/>
        </w:rPr>
        <w:t>S</w:t>
      </w:r>
      <w:r w:rsidR="008A4194" w:rsidRPr="002536E8">
        <w:rPr>
          <w:b/>
          <w:sz w:val="22"/>
          <w:szCs w:val="22"/>
        </w:rPr>
        <w:t>iła wyższa</w:t>
      </w:r>
    </w:p>
    <w:p w14:paraId="1F499F5F" w14:textId="77777777" w:rsidR="00EF42F6" w:rsidRPr="005A27D3" w:rsidRDefault="00EF42F6" w:rsidP="005A27D3">
      <w:pPr>
        <w:widowControl w:val="0"/>
        <w:numPr>
          <w:ilvl w:val="0"/>
          <w:numId w:val="4"/>
        </w:numPr>
        <w:tabs>
          <w:tab w:val="num" w:pos="360"/>
        </w:tabs>
        <w:autoSpaceDE w:val="0"/>
        <w:spacing w:after="60"/>
        <w:ind w:left="357" w:hanging="357"/>
        <w:jc w:val="both"/>
        <w:rPr>
          <w:sz w:val="22"/>
          <w:szCs w:val="22"/>
        </w:rPr>
      </w:pPr>
      <w:r w:rsidRPr="002536E8">
        <w:rPr>
          <w:spacing w:val="-6"/>
          <w:sz w:val="22"/>
          <w:szCs w:val="22"/>
        </w:rPr>
        <w:t>Strony niniejszej umowy będą zwolnione z odpowiedzialności za niewypełnienie swoich zobowiązań</w:t>
      </w:r>
      <w:r w:rsidRPr="002536E8">
        <w:rPr>
          <w:sz w:val="22"/>
          <w:szCs w:val="22"/>
        </w:rPr>
        <w:t xml:space="preserve"> </w:t>
      </w:r>
      <w:r w:rsidRPr="002536E8">
        <w:rPr>
          <w:spacing w:val="-6"/>
          <w:sz w:val="22"/>
          <w:szCs w:val="22"/>
        </w:rPr>
        <w:t>zawartych w umowie, jeżeli okoliczności siły wyższej będą stanowiły przeszkodę w ich wypełnieniu.</w:t>
      </w:r>
    </w:p>
    <w:p w14:paraId="6673C950" w14:textId="77777777" w:rsidR="00EF42F6" w:rsidRPr="002536E8" w:rsidRDefault="00EF42F6" w:rsidP="005A27D3">
      <w:pPr>
        <w:widowControl w:val="0"/>
        <w:numPr>
          <w:ilvl w:val="0"/>
          <w:numId w:val="4"/>
        </w:numPr>
        <w:tabs>
          <w:tab w:val="num" w:pos="360"/>
        </w:tabs>
        <w:autoSpaceDE w:val="0"/>
        <w:spacing w:after="60"/>
        <w:ind w:left="357" w:hanging="357"/>
        <w:jc w:val="both"/>
        <w:rPr>
          <w:sz w:val="22"/>
          <w:szCs w:val="22"/>
        </w:rPr>
      </w:pPr>
      <w:r w:rsidRPr="002536E8">
        <w:rPr>
          <w:sz w:val="22"/>
          <w:szCs w:val="22"/>
        </w:rPr>
        <w:t xml:space="preserve">Strona może powołać się na okoliczności siły wyższej tylko wtedy, gdy poinformuje ona o tym </w:t>
      </w:r>
      <w:r w:rsidRPr="002536E8">
        <w:rPr>
          <w:spacing w:val="-6"/>
          <w:sz w:val="22"/>
          <w:szCs w:val="22"/>
        </w:rPr>
        <w:t>pisemnie drugą stronę w ciągu 3 dni roboczych od powstania tych okoliczności, o ile poinformowanie</w:t>
      </w:r>
      <w:r w:rsidRPr="002536E8">
        <w:rPr>
          <w:sz w:val="22"/>
          <w:szCs w:val="22"/>
        </w:rPr>
        <w:t xml:space="preserve"> drugiej strony jest w tym terminie możliwe.</w:t>
      </w:r>
    </w:p>
    <w:p w14:paraId="02FEFF0C" w14:textId="77777777" w:rsidR="00EF42F6" w:rsidRPr="002536E8" w:rsidRDefault="00EF42F6" w:rsidP="005A27D3">
      <w:pPr>
        <w:widowControl w:val="0"/>
        <w:numPr>
          <w:ilvl w:val="0"/>
          <w:numId w:val="4"/>
        </w:numPr>
        <w:tabs>
          <w:tab w:val="num" w:pos="360"/>
        </w:tabs>
        <w:autoSpaceDE w:val="0"/>
        <w:spacing w:after="60"/>
        <w:ind w:left="357" w:hanging="357"/>
        <w:jc w:val="both"/>
        <w:rPr>
          <w:sz w:val="22"/>
          <w:szCs w:val="22"/>
        </w:rPr>
      </w:pPr>
      <w:r w:rsidRPr="002536E8">
        <w:rPr>
          <w:spacing w:val="-10"/>
          <w:sz w:val="22"/>
          <w:szCs w:val="22"/>
        </w:rPr>
        <w:t>Okoliczności zaistnienia siły wyższej muszą zostać udowodnione przez stronę, która się na nie powołuje.</w:t>
      </w:r>
    </w:p>
    <w:p w14:paraId="0B8B21F1" w14:textId="77777777" w:rsidR="007F62CF" w:rsidRPr="002536E8" w:rsidRDefault="007F62CF" w:rsidP="002536E8">
      <w:pPr>
        <w:ind w:left="709" w:right="-99" w:hanging="425"/>
        <w:jc w:val="both"/>
        <w:rPr>
          <w:b/>
          <w:bCs/>
          <w:sz w:val="22"/>
          <w:szCs w:val="22"/>
        </w:rPr>
      </w:pPr>
    </w:p>
    <w:p w14:paraId="73A1BEF7" w14:textId="7ADC6A6B" w:rsidR="008A4194" w:rsidRPr="005A27D3" w:rsidRDefault="00EF42F6" w:rsidP="005A27D3">
      <w:pPr>
        <w:spacing w:before="240"/>
        <w:jc w:val="center"/>
        <w:rPr>
          <w:b/>
          <w:sz w:val="22"/>
          <w:szCs w:val="22"/>
        </w:rPr>
      </w:pPr>
      <w:r w:rsidRPr="005A27D3">
        <w:rPr>
          <w:b/>
          <w:sz w:val="22"/>
          <w:szCs w:val="22"/>
        </w:rPr>
        <w:t xml:space="preserve">§ </w:t>
      </w:r>
      <w:r w:rsidR="006D2CC1">
        <w:rPr>
          <w:b/>
          <w:sz w:val="22"/>
          <w:szCs w:val="22"/>
        </w:rPr>
        <w:t>10</w:t>
      </w:r>
    </w:p>
    <w:p w14:paraId="1F280535" w14:textId="77777777" w:rsidR="008A4194" w:rsidRPr="005A27D3" w:rsidRDefault="008A4194" w:rsidP="005A27D3">
      <w:pPr>
        <w:spacing w:after="120"/>
        <w:jc w:val="center"/>
        <w:rPr>
          <w:b/>
          <w:sz w:val="22"/>
          <w:szCs w:val="22"/>
        </w:rPr>
      </w:pPr>
      <w:r w:rsidRPr="005A27D3">
        <w:rPr>
          <w:b/>
          <w:sz w:val="22"/>
          <w:szCs w:val="22"/>
        </w:rPr>
        <w:t>Zmiany umowy</w:t>
      </w:r>
    </w:p>
    <w:p w14:paraId="5D5C73C8" w14:textId="77777777" w:rsidR="00EF42F6" w:rsidRPr="002536E8" w:rsidRDefault="00EF42F6" w:rsidP="00760B4C">
      <w:pPr>
        <w:numPr>
          <w:ilvl w:val="0"/>
          <w:numId w:val="25"/>
        </w:numPr>
        <w:tabs>
          <w:tab w:val="left" w:pos="0"/>
        </w:tabs>
        <w:spacing w:after="40"/>
        <w:ind w:left="357" w:hanging="357"/>
        <w:jc w:val="both"/>
        <w:rPr>
          <w:sz w:val="22"/>
          <w:szCs w:val="22"/>
        </w:rPr>
      </w:pPr>
      <w:r w:rsidRPr="002536E8">
        <w:rPr>
          <w:sz w:val="22"/>
          <w:szCs w:val="22"/>
        </w:rPr>
        <w:t>Strony dopuszczają możliwość zmian umowy w następującym zakresie:</w:t>
      </w:r>
    </w:p>
    <w:p w14:paraId="3ED29BF8" w14:textId="77777777" w:rsidR="00EF42F6" w:rsidRPr="002536E8" w:rsidRDefault="00EF42F6" w:rsidP="00760B4C">
      <w:pPr>
        <w:pStyle w:val="Akapitzlist"/>
        <w:numPr>
          <w:ilvl w:val="0"/>
          <w:numId w:val="27"/>
        </w:numPr>
        <w:ind w:left="851"/>
        <w:jc w:val="both"/>
        <w:rPr>
          <w:sz w:val="22"/>
          <w:szCs w:val="22"/>
        </w:rPr>
      </w:pPr>
      <w:r w:rsidRPr="002536E8">
        <w:rPr>
          <w:sz w:val="22"/>
          <w:szCs w:val="22"/>
        </w:rPr>
        <w:t>zmiany osób odpowiedzialnych za realizację umowy,</w:t>
      </w:r>
    </w:p>
    <w:p w14:paraId="30B64A8B" w14:textId="77777777" w:rsidR="00EF42F6" w:rsidRPr="002536E8" w:rsidRDefault="00EF42F6" w:rsidP="00760B4C">
      <w:pPr>
        <w:pStyle w:val="Akapitzlist"/>
        <w:numPr>
          <w:ilvl w:val="0"/>
          <w:numId w:val="27"/>
        </w:numPr>
        <w:ind w:left="851"/>
        <w:jc w:val="both"/>
        <w:rPr>
          <w:sz w:val="22"/>
          <w:szCs w:val="22"/>
        </w:rPr>
      </w:pPr>
      <w:r w:rsidRPr="002536E8">
        <w:rPr>
          <w:sz w:val="22"/>
          <w:szCs w:val="22"/>
        </w:rPr>
        <w:t>zmiany danych teleadresowych,</w:t>
      </w:r>
    </w:p>
    <w:p w14:paraId="5C567AFB" w14:textId="77777777" w:rsidR="00EF42F6" w:rsidRPr="002536E8" w:rsidRDefault="00EF42F6" w:rsidP="00760B4C">
      <w:pPr>
        <w:pStyle w:val="Akapitzlist"/>
        <w:numPr>
          <w:ilvl w:val="0"/>
          <w:numId w:val="27"/>
        </w:numPr>
        <w:ind w:left="851"/>
        <w:jc w:val="both"/>
        <w:rPr>
          <w:sz w:val="22"/>
          <w:szCs w:val="22"/>
        </w:rPr>
      </w:pPr>
      <w:r w:rsidRPr="002536E8">
        <w:rPr>
          <w:sz w:val="22"/>
          <w:szCs w:val="22"/>
        </w:rPr>
        <w:t>zmiany podwykonawców na zasadach określonych w umowie,</w:t>
      </w:r>
    </w:p>
    <w:p w14:paraId="7CB8C9C5" w14:textId="29BC9823" w:rsidR="00EF42F6" w:rsidRPr="002536E8" w:rsidRDefault="00EF42F6" w:rsidP="00760B4C">
      <w:pPr>
        <w:pStyle w:val="Akapitzlist"/>
        <w:numPr>
          <w:ilvl w:val="0"/>
          <w:numId w:val="27"/>
        </w:numPr>
        <w:spacing w:after="40"/>
        <w:ind w:left="851" w:hanging="357"/>
        <w:contextualSpacing w:val="0"/>
        <w:jc w:val="both"/>
        <w:rPr>
          <w:sz w:val="22"/>
          <w:szCs w:val="22"/>
        </w:rPr>
      </w:pPr>
      <w:r w:rsidRPr="002536E8">
        <w:rPr>
          <w:sz w:val="22"/>
          <w:szCs w:val="22"/>
        </w:rPr>
        <w:t>zmiany przywoływanych w przedmiotowej umowie ustaw oraz rozporządzeń (zmiany przepisów bądź wymogów szczególnych dotyczących przedmiotu zamówienia).</w:t>
      </w:r>
    </w:p>
    <w:p w14:paraId="178DF37F" w14:textId="77777777" w:rsidR="00EF42F6" w:rsidRPr="002536E8" w:rsidRDefault="00EF42F6" w:rsidP="00760B4C">
      <w:pPr>
        <w:numPr>
          <w:ilvl w:val="0"/>
          <w:numId w:val="25"/>
        </w:numPr>
        <w:tabs>
          <w:tab w:val="left" w:pos="0"/>
        </w:tabs>
        <w:ind w:left="426" w:hanging="415"/>
        <w:jc w:val="both"/>
        <w:rPr>
          <w:sz w:val="22"/>
          <w:szCs w:val="22"/>
        </w:rPr>
      </w:pPr>
      <w:r w:rsidRPr="002536E8">
        <w:rPr>
          <w:sz w:val="22"/>
          <w:szCs w:val="22"/>
        </w:rPr>
        <w:t>Zmiany sposobu wykonania przedmiotu zamówienia (modyfikacja zakresu świadczenia):</w:t>
      </w:r>
    </w:p>
    <w:p w14:paraId="3BC2FABF" w14:textId="49F7AE4E" w:rsidR="006924C2" w:rsidRDefault="006924C2" w:rsidP="00760B4C">
      <w:pPr>
        <w:pStyle w:val="Akapitzlist"/>
        <w:numPr>
          <w:ilvl w:val="0"/>
          <w:numId w:val="34"/>
        </w:numPr>
        <w:spacing w:after="40"/>
        <w:ind w:left="850" w:hanging="357"/>
        <w:contextualSpacing w:val="0"/>
        <w:jc w:val="both"/>
        <w:rPr>
          <w:sz w:val="22"/>
          <w:szCs w:val="22"/>
        </w:rPr>
      </w:pPr>
      <w:r w:rsidRPr="002536E8">
        <w:rPr>
          <w:sz w:val="22"/>
          <w:szCs w:val="22"/>
        </w:rPr>
        <w:t>zmiany terminu rozpoczęcia szkolenia z obiektywnych przyczyn na wniosek Zamawiającego,</w:t>
      </w:r>
      <w:r w:rsidR="002F4669">
        <w:rPr>
          <w:sz w:val="22"/>
          <w:szCs w:val="22"/>
        </w:rPr>
        <w:t xml:space="preserve"> </w:t>
      </w:r>
    </w:p>
    <w:p w14:paraId="0CF0E4AA" w14:textId="0AB2A32C" w:rsidR="00705414" w:rsidRDefault="00705414" w:rsidP="00760B4C">
      <w:pPr>
        <w:pStyle w:val="Akapitzlist"/>
        <w:numPr>
          <w:ilvl w:val="0"/>
          <w:numId w:val="34"/>
        </w:numPr>
        <w:ind w:left="851"/>
        <w:jc w:val="both"/>
        <w:rPr>
          <w:sz w:val="22"/>
          <w:szCs w:val="22"/>
        </w:rPr>
      </w:pPr>
      <w:r w:rsidRPr="00705414">
        <w:rPr>
          <w:sz w:val="22"/>
          <w:szCs w:val="22"/>
        </w:rPr>
        <w:t xml:space="preserve">zmiany terminu </w:t>
      </w:r>
      <w:r>
        <w:rPr>
          <w:sz w:val="22"/>
          <w:szCs w:val="22"/>
        </w:rPr>
        <w:t xml:space="preserve">końcowego </w:t>
      </w:r>
      <w:r w:rsidRPr="00705414">
        <w:rPr>
          <w:sz w:val="22"/>
          <w:szCs w:val="22"/>
        </w:rPr>
        <w:t>realizacji umowy</w:t>
      </w:r>
      <w:r>
        <w:rPr>
          <w:sz w:val="22"/>
          <w:szCs w:val="22"/>
        </w:rPr>
        <w:t xml:space="preserve"> </w:t>
      </w:r>
      <w:r w:rsidRPr="00705414">
        <w:rPr>
          <w:sz w:val="22"/>
          <w:szCs w:val="22"/>
        </w:rPr>
        <w:t xml:space="preserve">z zastrzeżeniem iż wiążące są terminy realizacji zadań oraz kwalifikacji wydatków wynikające z opublikowanej przez Instytucję Odpowiedzialną za realizację Inwestycji (IOI) aktualizacji Regulaminu </w:t>
      </w:r>
      <w:r>
        <w:rPr>
          <w:sz w:val="22"/>
          <w:szCs w:val="22"/>
        </w:rPr>
        <w:t xml:space="preserve">dla </w:t>
      </w:r>
      <w:r w:rsidRPr="00705414">
        <w:rPr>
          <w:sz w:val="22"/>
          <w:szCs w:val="22"/>
        </w:rPr>
        <w:t>Inwestycji D1.1.2 KPO</w:t>
      </w:r>
      <w:r w:rsidR="002F4669" w:rsidRPr="00705414">
        <w:rPr>
          <w:sz w:val="22"/>
          <w:szCs w:val="22"/>
        </w:rPr>
        <w:t xml:space="preserve"> </w:t>
      </w:r>
      <w:r>
        <w:rPr>
          <w:sz w:val="22"/>
          <w:szCs w:val="22"/>
        </w:rPr>
        <w:t xml:space="preserve">dotyczącą m.in. </w:t>
      </w:r>
      <w:r w:rsidR="002F4669" w:rsidRPr="00705414">
        <w:rPr>
          <w:sz w:val="22"/>
          <w:szCs w:val="22"/>
        </w:rPr>
        <w:t>wydłużenia terminów realizacji poszczególnych kamieni milowych w</w:t>
      </w:r>
      <w:r w:rsidR="00C73F85">
        <w:rPr>
          <w:sz w:val="22"/>
          <w:szCs w:val="22"/>
        </w:rPr>
        <w:t> </w:t>
      </w:r>
      <w:r w:rsidR="002F4669" w:rsidRPr="00705414">
        <w:rPr>
          <w:sz w:val="22"/>
          <w:szCs w:val="22"/>
        </w:rPr>
        <w:t>ramach rewizji Krajowego Planu Odbudowy i Zwiększania Odporności</w:t>
      </w:r>
      <w:r>
        <w:rPr>
          <w:sz w:val="22"/>
          <w:szCs w:val="22"/>
        </w:rPr>
        <w:t>,</w:t>
      </w:r>
    </w:p>
    <w:p w14:paraId="698DE9B9" w14:textId="0B1ED023" w:rsidR="002F4669" w:rsidRPr="002F4669" w:rsidRDefault="002F4669" w:rsidP="00760B4C">
      <w:pPr>
        <w:pStyle w:val="Akapitzlist"/>
        <w:numPr>
          <w:ilvl w:val="0"/>
          <w:numId w:val="34"/>
        </w:numPr>
        <w:ind w:left="851"/>
        <w:jc w:val="both"/>
        <w:rPr>
          <w:sz w:val="22"/>
          <w:szCs w:val="22"/>
        </w:rPr>
      </w:pPr>
      <w:r w:rsidRPr="002F4669">
        <w:rPr>
          <w:sz w:val="22"/>
          <w:szCs w:val="22"/>
        </w:rPr>
        <w:t>jeżeli wystąpi brak możliwości wykonywania przedmiotu umowy z powodu niedopuszcz</w:t>
      </w:r>
      <w:r w:rsidR="00C73F85">
        <w:rPr>
          <w:sz w:val="22"/>
          <w:szCs w:val="22"/>
        </w:rPr>
        <w:t>e</w:t>
      </w:r>
      <w:r w:rsidRPr="002F4669">
        <w:rPr>
          <w:sz w:val="22"/>
          <w:szCs w:val="22"/>
        </w:rPr>
        <w:t>nia do jego wykonywania przez uprawniony organ lub nakazania ich wstrzymania przez uprawniony organ, z przyczyn niezależnych od Wykonawcy;</w:t>
      </w:r>
    </w:p>
    <w:p w14:paraId="042114A1" w14:textId="77777777" w:rsidR="00EF42F6" w:rsidRPr="002536E8" w:rsidRDefault="00EF42F6" w:rsidP="00760B4C">
      <w:pPr>
        <w:numPr>
          <w:ilvl w:val="0"/>
          <w:numId w:val="25"/>
        </w:numPr>
        <w:tabs>
          <w:tab w:val="left" w:pos="0"/>
        </w:tabs>
        <w:spacing w:after="60"/>
        <w:ind w:left="426" w:hanging="426"/>
        <w:jc w:val="both"/>
        <w:rPr>
          <w:sz w:val="22"/>
          <w:szCs w:val="22"/>
        </w:rPr>
      </w:pPr>
      <w:r w:rsidRPr="002536E8">
        <w:rPr>
          <w:sz w:val="22"/>
          <w:szCs w:val="22"/>
        </w:rPr>
        <w:t>Zmiany wysokości należnego wynagrodzenia w odniesieniu do zobowiąza</w:t>
      </w:r>
      <w:r w:rsidR="006924C2" w:rsidRPr="002536E8">
        <w:rPr>
          <w:sz w:val="22"/>
          <w:szCs w:val="22"/>
        </w:rPr>
        <w:t xml:space="preserve">ń niezrealizowanych w przypadku </w:t>
      </w:r>
      <w:r w:rsidRPr="002536E8">
        <w:rPr>
          <w:sz w:val="22"/>
          <w:szCs w:val="22"/>
        </w:rPr>
        <w:t xml:space="preserve">w przypadku ustawowej zmiany obowiązujących stawek podatku VAT w odniesieniu do asortymentu objętego </w:t>
      </w:r>
      <w:r w:rsidR="006924C2" w:rsidRPr="002536E8">
        <w:rPr>
          <w:sz w:val="22"/>
          <w:szCs w:val="22"/>
        </w:rPr>
        <w:t xml:space="preserve">umową </w:t>
      </w:r>
      <w:r w:rsidRPr="002536E8">
        <w:rPr>
          <w:sz w:val="22"/>
          <w:szCs w:val="22"/>
        </w:rPr>
        <w:t xml:space="preserve">jeżeli zmiany te będą miały wpływ na koszty wykonania umowy i Wykonawca w sposób obiektywny udowodni ich wielkość. </w:t>
      </w:r>
    </w:p>
    <w:p w14:paraId="04210B61" w14:textId="77777777" w:rsidR="00EF42F6" w:rsidRPr="002536E8" w:rsidRDefault="00EF42F6" w:rsidP="00760B4C">
      <w:pPr>
        <w:numPr>
          <w:ilvl w:val="0"/>
          <w:numId w:val="25"/>
        </w:numPr>
        <w:tabs>
          <w:tab w:val="left" w:pos="0"/>
        </w:tabs>
        <w:spacing w:after="60"/>
        <w:ind w:left="426" w:hanging="426"/>
        <w:jc w:val="both"/>
        <w:rPr>
          <w:sz w:val="22"/>
          <w:szCs w:val="22"/>
        </w:rPr>
      </w:pPr>
      <w:r w:rsidRPr="002536E8">
        <w:rPr>
          <w:sz w:val="22"/>
          <w:szCs w:val="22"/>
        </w:rPr>
        <w:t>Wszelkie zmiany umowy wymagają uprzedniej (tj. przed ich dokonaniem) pisemnej zgody Zamawiającego i dokonywane będą w formie pisemnej (aneksu) pod rygorem nieważności, za wyjątkiem zmian o których mowa w ust 1 a-b, d dla których skuteczności wystarczające jest jednostronne pisemne oświadczenie strony.</w:t>
      </w:r>
    </w:p>
    <w:p w14:paraId="02BE4622" w14:textId="18409FAC" w:rsidR="00EF42F6" w:rsidRPr="002536E8" w:rsidRDefault="00EF42F6" w:rsidP="00760B4C">
      <w:pPr>
        <w:numPr>
          <w:ilvl w:val="0"/>
          <w:numId w:val="25"/>
        </w:numPr>
        <w:spacing w:after="60"/>
        <w:jc w:val="both"/>
        <w:rPr>
          <w:sz w:val="22"/>
          <w:szCs w:val="22"/>
        </w:rPr>
      </w:pPr>
      <w:r w:rsidRPr="002536E8">
        <w:rPr>
          <w:sz w:val="22"/>
          <w:szCs w:val="22"/>
        </w:rPr>
        <w:t>Zmiany umowy skutkujące zmniejszeniem wysokości wynagrodzenia należnego Wykonawcy w przypadku ograniczenia zakresu lub wielkości zamówienia nie przekroczą 30% wartości wynag</w:t>
      </w:r>
      <w:r w:rsidR="005419EE" w:rsidRPr="002536E8">
        <w:rPr>
          <w:sz w:val="22"/>
          <w:szCs w:val="22"/>
        </w:rPr>
        <w:t xml:space="preserve">rodzenia brutto wskazanego w § </w:t>
      </w:r>
      <w:r w:rsidR="00456516">
        <w:rPr>
          <w:sz w:val="22"/>
          <w:szCs w:val="22"/>
        </w:rPr>
        <w:t>5</w:t>
      </w:r>
      <w:r w:rsidR="005419EE" w:rsidRPr="002536E8">
        <w:rPr>
          <w:sz w:val="22"/>
          <w:szCs w:val="22"/>
        </w:rPr>
        <w:t xml:space="preserve"> ust. 1</w:t>
      </w:r>
      <w:r w:rsidRPr="002536E8">
        <w:rPr>
          <w:sz w:val="22"/>
          <w:szCs w:val="22"/>
        </w:rPr>
        <w:t>.</w:t>
      </w:r>
    </w:p>
    <w:p w14:paraId="700C095C" w14:textId="0B6B67D8" w:rsidR="008A4194" w:rsidRPr="002536E8" w:rsidRDefault="00EF42F6" w:rsidP="005A27D3">
      <w:pPr>
        <w:spacing w:before="240"/>
        <w:jc w:val="center"/>
        <w:rPr>
          <w:b/>
          <w:sz w:val="22"/>
          <w:szCs w:val="22"/>
        </w:rPr>
      </w:pPr>
      <w:r w:rsidRPr="002536E8">
        <w:rPr>
          <w:b/>
          <w:sz w:val="22"/>
          <w:szCs w:val="22"/>
        </w:rPr>
        <w:t>§ 1</w:t>
      </w:r>
      <w:r w:rsidR="006D2CC1">
        <w:rPr>
          <w:b/>
          <w:sz w:val="22"/>
          <w:szCs w:val="22"/>
        </w:rPr>
        <w:t>1</w:t>
      </w:r>
    </w:p>
    <w:p w14:paraId="18D0015D" w14:textId="77777777" w:rsidR="008A4194" w:rsidRPr="002536E8" w:rsidRDefault="008A4194" w:rsidP="005A27D3">
      <w:pPr>
        <w:spacing w:after="120"/>
        <w:jc w:val="center"/>
        <w:rPr>
          <w:b/>
          <w:sz w:val="22"/>
          <w:szCs w:val="22"/>
        </w:rPr>
      </w:pPr>
      <w:r w:rsidRPr="002536E8">
        <w:rPr>
          <w:b/>
          <w:sz w:val="22"/>
          <w:szCs w:val="22"/>
        </w:rPr>
        <w:t>Postanowienia końcowe</w:t>
      </w:r>
    </w:p>
    <w:p w14:paraId="0053E4C5" w14:textId="3B5DAB0F" w:rsidR="00EF42F6" w:rsidRPr="002536E8" w:rsidRDefault="00EF42F6" w:rsidP="00760B4C">
      <w:pPr>
        <w:pStyle w:val="Tekstpodstawowy"/>
        <w:widowControl/>
        <w:numPr>
          <w:ilvl w:val="0"/>
          <w:numId w:val="26"/>
        </w:numPr>
        <w:spacing w:after="60"/>
        <w:ind w:left="357" w:hanging="357"/>
        <w:rPr>
          <w:sz w:val="22"/>
          <w:szCs w:val="22"/>
        </w:rPr>
      </w:pPr>
      <w:r w:rsidRPr="002536E8">
        <w:rPr>
          <w:sz w:val="22"/>
          <w:szCs w:val="22"/>
        </w:rPr>
        <w:t>W sprawach nie uregulowanych w niniejszej umowie mają zastosowanie</w:t>
      </w:r>
      <w:r w:rsidR="00B0563D" w:rsidRPr="002536E8">
        <w:rPr>
          <w:sz w:val="22"/>
          <w:szCs w:val="22"/>
        </w:rPr>
        <w:t xml:space="preserve"> </w:t>
      </w:r>
      <w:r w:rsidR="00301674" w:rsidRPr="002536E8">
        <w:rPr>
          <w:spacing w:val="-4"/>
          <w:sz w:val="22"/>
          <w:szCs w:val="22"/>
        </w:rPr>
        <w:t>przepisy U</w:t>
      </w:r>
      <w:r w:rsidRPr="002536E8">
        <w:rPr>
          <w:spacing w:val="-4"/>
          <w:sz w:val="22"/>
          <w:szCs w:val="22"/>
        </w:rPr>
        <w:t xml:space="preserve">stawy z 23 kwietnia 1964 r. Kodeks Cywilny </w:t>
      </w:r>
      <w:r w:rsidRPr="002536E8">
        <w:rPr>
          <w:sz w:val="22"/>
          <w:szCs w:val="22"/>
        </w:rPr>
        <w:t xml:space="preserve">(Dz. U. z </w:t>
      </w:r>
      <w:r w:rsidR="00224957">
        <w:rPr>
          <w:sz w:val="22"/>
          <w:szCs w:val="22"/>
        </w:rPr>
        <w:t>2025</w:t>
      </w:r>
      <w:r w:rsidRPr="002536E8">
        <w:rPr>
          <w:sz w:val="22"/>
          <w:szCs w:val="22"/>
        </w:rPr>
        <w:t xml:space="preserve"> poz. 1</w:t>
      </w:r>
      <w:r w:rsidR="00301674" w:rsidRPr="002536E8">
        <w:rPr>
          <w:sz w:val="22"/>
          <w:szCs w:val="22"/>
        </w:rPr>
        <w:t>0</w:t>
      </w:r>
      <w:r w:rsidR="00224957">
        <w:rPr>
          <w:sz w:val="22"/>
          <w:szCs w:val="22"/>
        </w:rPr>
        <w:t>71</w:t>
      </w:r>
      <w:r w:rsidR="00301674" w:rsidRPr="002536E8">
        <w:rPr>
          <w:sz w:val="22"/>
          <w:szCs w:val="22"/>
        </w:rPr>
        <w:t xml:space="preserve"> </w:t>
      </w:r>
      <w:r w:rsidRPr="002536E8">
        <w:rPr>
          <w:sz w:val="22"/>
          <w:szCs w:val="22"/>
        </w:rPr>
        <w:t>ze zm.).</w:t>
      </w:r>
    </w:p>
    <w:p w14:paraId="2D7C1729" w14:textId="77777777" w:rsidR="005419EE" w:rsidRPr="002536E8" w:rsidRDefault="005419EE" w:rsidP="005A27D3">
      <w:pPr>
        <w:numPr>
          <w:ilvl w:val="0"/>
          <w:numId w:val="5"/>
        </w:numPr>
        <w:spacing w:after="60"/>
        <w:ind w:left="357" w:hanging="357"/>
        <w:jc w:val="both"/>
        <w:rPr>
          <w:sz w:val="22"/>
          <w:szCs w:val="22"/>
        </w:rPr>
      </w:pPr>
      <w:r w:rsidRPr="002536E8">
        <w:rPr>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C913F37" w14:textId="77777777" w:rsidR="00EF42F6" w:rsidRPr="002536E8" w:rsidRDefault="00EF42F6" w:rsidP="005A27D3">
      <w:pPr>
        <w:numPr>
          <w:ilvl w:val="0"/>
          <w:numId w:val="5"/>
        </w:numPr>
        <w:spacing w:after="60"/>
        <w:ind w:left="357" w:hanging="357"/>
        <w:jc w:val="both"/>
        <w:rPr>
          <w:sz w:val="22"/>
          <w:szCs w:val="22"/>
        </w:rPr>
      </w:pPr>
      <w:r w:rsidRPr="002536E8">
        <w:rPr>
          <w:sz w:val="22"/>
          <w:szCs w:val="22"/>
        </w:rPr>
        <w:t xml:space="preserve">Wszelkie sprawy sporne wynikłe na tle realizacji niniejszej umowy strony będą starały się rozstrzygać polubownie. W razie braku porozumienia sprawy sporne rozstrzygać będzie właściwy Sąd </w:t>
      </w:r>
      <w:r w:rsidR="00301674" w:rsidRPr="002536E8">
        <w:rPr>
          <w:sz w:val="22"/>
          <w:szCs w:val="22"/>
        </w:rPr>
        <w:t>dla siedziby Zamawiającego</w:t>
      </w:r>
      <w:r w:rsidRPr="002536E8">
        <w:rPr>
          <w:sz w:val="22"/>
          <w:szCs w:val="22"/>
        </w:rPr>
        <w:t>.</w:t>
      </w:r>
    </w:p>
    <w:p w14:paraId="3B32CF23" w14:textId="77777777" w:rsidR="00EF42F6" w:rsidRDefault="00EF42F6" w:rsidP="005A27D3">
      <w:pPr>
        <w:numPr>
          <w:ilvl w:val="0"/>
          <w:numId w:val="5"/>
        </w:numPr>
        <w:spacing w:after="60"/>
        <w:ind w:left="357" w:hanging="357"/>
        <w:jc w:val="both"/>
        <w:rPr>
          <w:sz w:val="22"/>
          <w:szCs w:val="22"/>
        </w:rPr>
      </w:pPr>
      <w:r w:rsidRPr="002536E8">
        <w:rPr>
          <w:sz w:val="22"/>
          <w:szCs w:val="22"/>
        </w:rPr>
        <w:t>Niniejsza umowa została sporządzona w dwóch jednobrzmiących egzemplarzach, jeden dla Zamawiającego i jednym dla Wykonawcy.</w:t>
      </w:r>
    </w:p>
    <w:p w14:paraId="07F4C423" w14:textId="77777777" w:rsidR="00FF7D25" w:rsidRDefault="00FF7D25" w:rsidP="00FF7D25">
      <w:pPr>
        <w:numPr>
          <w:ilvl w:val="0"/>
          <w:numId w:val="5"/>
        </w:numPr>
        <w:spacing w:after="60"/>
        <w:ind w:left="357" w:hanging="357"/>
        <w:jc w:val="both"/>
        <w:rPr>
          <w:sz w:val="22"/>
          <w:szCs w:val="22"/>
        </w:rPr>
      </w:pPr>
      <w:r w:rsidRPr="00FF7D25">
        <w:rPr>
          <w:sz w:val="22"/>
          <w:szCs w:val="22"/>
        </w:rPr>
        <w:t>Integralną część umowy stanowią następujące załączniki:</w:t>
      </w:r>
    </w:p>
    <w:p w14:paraId="5415218B" w14:textId="0E46057B" w:rsidR="00FF7D25" w:rsidRPr="00985464" w:rsidRDefault="00FF7D25" w:rsidP="00760B4C">
      <w:pPr>
        <w:pStyle w:val="Akapitzlist"/>
        <w:numPr>
          <w:ilvl w:val="0"/>
          <w:numId w:val="33"/>
        </w:numPr>
        <w:spacing w:after="160" w:line="276" w:lineRule="auto"/>
        <w:jc w:val="both"/>
        <w:rPr>
          <w:sz w:val="22"/>
          <w:szCs w:val="22"/>
        </w:rPr>
      </w:pPr>
      <w:r w:rsidRPr="00985464">
        <w:rPr>
          <w:sz w:val="22"/>
          <w:szCs w:val="22"/>
        </w:rPr>
        <w:t xml:space="preserve">Załącznik nr </w:t>
      </w:r>
      <w:r w:rsidR="00A31BC1">
        <w:rPr>
          <w:sz w:val="22"/>
          <w:szCs w:val="22"/>
        </w:rPr>
        <w:t>1</w:t>
      </w:r>
      <w:r w:rsidRPr="00985464">
        <w:rPr>
          <w:sz w:val="22"/>
          <w:szCs w:val="22"/>
        </w:rPr>
        <w:t xml:space="preserve"> – wzór umowy o powierzenie przetwarzania danych osobowych</w:t>
      </w:r>
    </w:p>
    <w:p w14:paraId="49B4BF7E" w14:textId="40F16CDA" w:rsidR="00FF7D25" w:rsidRPr="00985464" w:rsidRDefault="00FF7D25" w:rsidP="00760B4C">
      <w:pPr>
        <w:pStyle w:val="Akapitzlist"/>
        <w:numPr>
          <w:ilvl w:val="0"/>
          <w:numId w:val="33"/>
        </w:numPr>
        <w:spacing w:after="160" w:line="276" w:lineRule="auto"/>
        <w:jc w:val="both"/>
        <w:rPr>
          <w:sz w:val="22"/>
          <w:szCs w:val="22"/>
        </w:rPr>
      </w:pPr>
      <w:r w:rsidRPr="00985464">
        <w:rPr>
          <w:sz w:val="22"/>
          <w:szCs w:val="22"/>
        </w:rPr>
        <w:t>Załącznik nr 2</w:t>
      </w:r>
      <w:r w:rsidR="00972597">
        <w:rPr>
          <w:sz w:val="22"/>
          <w:szCs w:val="22"/>
        </w:rPr>
        <w:t>a, 2b</w:t>
      </w:r>
      <w:bookmarkStart w:id="1" w:name="_GoBack"/>
      <w:bookmarkEnd w:id="1"/>
    </w:p>
    <w:p w14:paraId="36231120" w14:textId="77777777" w:rsidR="00FF7D25" w:rsidRPr="00985464" w:rsidRDefault="00FF7D25" w:rsidP="00760B4C">
      <w:pPr>
        <w:pStyle w:val="Akapitzlist"/>
        <w:numPr>
          <w:ilvl w:val="0"/>
          <w:numId w:val="33"/>
        </w:numPr>
        <w:spacing w:after="160" w:line="276" w:lineRule="auto"/>
        <w:jc w:val="both"/>
        <w:rPr>
          <w:sz w:val="22"/>
          <w:szCs w:val="22"/>
        </w:rPr>
      </w:pPr>
      <w:r w:rsidRPr="00985464">
        <w:rPr>
          <w:sz w:val="22"/>
          <w:szCs w:val="22"/>
        </w:rPr>
        <w:t>Załączniki nr 3, 3a, 3 b</w:t>
      </w:r>
    </w:p>
    <w:p w14:paraId="7A54D5FB" w14:textId="77777777" w:rsidR="00FF7D25" w:rsidRDefault="00FF7D25" w:rsidP="00760B4C">
      <w:pPr>
        <w:pStyle w:val="Akapitzlist"/>
        <w:numPr>
          <w:ilvl w:val="0"/>
          <w:numId w:val="33"/>
        </w:numPr>
        <w:spacing w:after="160" w:line="276" w:lineRule="auto"/>
        <w:jc w:val="both"/>
        <w:rPr>
          <w:sz w:val="22"/>
          <w:szCs w:val="22"/>
        </w:rPr>
      </w:pPr>
      <w:r w:rsidRPr="00985464">
        <w:rPr>
          <w:sz w:val="22"/>
          <w:szCs w:val="22"/>
        </w:rPr>
        <w:t>Załącznik nr 4 - oferta wykonawcy</w:t>
      </w:r>
    </w:p>
    <w:p w14:paraId="0D657980" w14:textId="07F3D693" w:rsidR="00A31BC1" w:rsidRPr="00A31BC1" w:rsidRDefault="00A31BC1" w:rsidP="00BA06EB">
      <w:pPr>
        <w:pStyle w:val="Akapitzlist"/>
        <w:numPr>
          <w:ilvl w:val="0"/>
          <w:numId w:val="33"/>
        </w:numPr>
        <w:spacing w:after="160" w:line="276" w:lineRule="auto"/>
        <w:jc w:val="both"/>
        <w:rPr>
          <w:sz w:val="22"/>
          <w:szCs w:val="22"/>
        </w:rPr>
      </w:pPr>
      <w:r w:rsidRPr="00A31BC1">
        <w:rPr>
          <w:sz w:val="22"/>
          <w:szCs w:val="22"/>
        </w:rPr>
        <w:t>Załącznik nr 5 – Opis Przedmiotu Zamówienia (OPZ)</w:t>
      </w:r>
    </w:p>
    <w:p w14:paraId="7D0107F1" w14:textId="77777777" w:rsidR="003A58D1" w:rsidRDefault="003A58D1" w:rsidP="00FF7D25">
      <w:pPr>
        <w:spacing w:after="160" w:line="276" w:lineRule="auto"/>
        <w:jc w:val="center"/>
        <w:rPr>
          <w:b/>
          <w:bCs/>
          <w:sz w:val="22"/>
          <w:szCs w:val="22"/>
        </w:rPr>
      </w:pPr>
    </w:p>
    <w:p w14:paraId="68375B33" w14:textId="77777777" w:rsidR="003A58D1" w:rsidRDefault="003A58D1" w:rsidP="00FF7D25">
      <w:pPr>
        <w:spacing w:after="160" w:line="276" w:lineRule="auto"/>
        <w:jc w:val="center"/>
        <w:rPr>
          <w:b/>
          <w:bCs/>
          <w:sz w:val="22"/>
          <w:szCs w:val="22"/>
        </w:rPr>
      </w:pPr>
    </w:p>
    <w:p w14:paraId="4D61CE63" w14:textId="2B9AAEF9" w:rsidR="00585E4D" w:rsidRPr="002536E8" w:rsidRDefault="00FF7D25" w:rsidP="00FF7D25">
      <w:pPr>
        <w:spacing w:after="160" w:line="276" w:lineRule="auto"/>
        <w:jc w:val="center"/>
        <w:rPr>
          <w:sz w:val="22"/>
          <w:szCs w:val="22"/>
        </w:rPr>
      </w:pPr>
      <w:r w:rsidRPr="00FF7D25">
        <w:rPr>
          <w:b/>
          <w:bCs/>
          <w:sz w:val="22"/>
          <w:szCs w:val="22"/>
        </w:rPr>
        <w:t>ZAMAWIAJĄCY</w:t>
      </w:r>
      <w:r w:rsidRPr="00FF7D25">
        <w:rPr>
          <w:b/>
          <w:bCs/>
          <w:sz w:val="22"/>
          <w:szCs w:val="22"/>
        </w:rPr>
        <w:tab/>
      </w:r>
      <w:r w:rsidRPr="00FF7D25">
        <w:rPr>
          <w:b/>
          <w:bCs/>
          <w:sz w:val="22"/>
          <w:szCs w:val="22"/>
        </w:rPr>
        <w:tab/>
      </w:r>
      <w:r w:rsidRPr="00FF7D25">
        <w:rPr>
          <w:b/>
          <w:bCs/>
          <w:sz w:val="22"/>
          <w:szCs w:val="22"/>
        </w:rPr>
        <w:tab/>
      </w:r>
      <w:r w:rsidRPr="00FF7D25">
        <w:rPr>
          <w:b/>
          <w:bCs/>
          <w:sz w:val="22"/>
          <w:szCs w:val="22"/>
        </w:rPr>
        <w:tab/>
      </w:r>
      <w:r w:rsidRPr="00FF7D25">
        <w:rPr>
          <w:b/>
          <w:bCs/>
          <w:sz w:val="22"/>
          <w:szCs w:val="22"/>
        </w:rPr>
        <w:tab/>
        <w:t>WYKONAWCA</w:t>
      </w:r>
    </w:p>
    <w:sectPr w:rsidR="00585E4D" w:rsidRPr="002536E8" w:rsidSect="00FF7D2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702"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8F169" w14:textId="77777777" w:rsidR="00993E49" w:rsidRDefault="00993E49" w:rsidP="00A867BE">
      <w:r>
        <w:separator/>
      </w:r>
    </w:p>
  </w:endnote>
  <w:endnote w:type="continuationSeparator" w:id="0">
    <w:p w14:paraId="5468E2CD" w14:textId="77777777" w:rsidR="00993E49" w:rsidRDefault="00993E49" w:rsidP="00A8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Albany AMT">
    <w:altName w:val="Arial"/>
    <w:charset w:val="EE"/>
    <w:family w:val="swiss"/>
    <w:pitch w:val="variable"/>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Demi">
    <w:charset w:val="EE"/>
    <w:family w:val="swiss"/>
    <w:pitch w:val="variable"/>
    <w:sig w:usb0="00000287" w:usb1="00000000" w:usb2="00000000" w:usb3="00000000" w:csb0="0000009F" w:csb1="00000000"/>
  </w:font>
  <w:font w:name="Time">
    <w:altName w:val="Courier New"/>
    <w:panose1 w:val="00000000000000000000"/>
    <w:charset w:val="FF"/>
    <w:family w:val="decorative"/>
    <w:notTrueType/>
    <w:pitch w:val="variable"/>
    <w:sig w:usb0="00000003"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A4E6" w14:textId="77777777" w:rsidR="00F03D10" w:rsidRDefault="00F03D1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293206"/>
      <w:docPartObj>
        <w:docPartGallery w:val="Page Numbers (Bottom of Page)"/>
        <w:docPartUnique/>
      </w:docPartObj>
    </w:sdtPr>
    <w:sdtEndPr/>
    <w:sdtContent>
      <w:p w14:paraId="77CCEB4B" w14:textId="77777777" w:rsidR="00301674" w:rsidRDefault="0069068C">
        <w:pPr>
          <w:pStyle w:val="Stopka"/>
          <w:jc w:val="center"/>
        </w:pPr>
        <w:r>
          <w:fldChar w:fldCharType="begin"/>
        </w:r>
        <w:r>
          <w:instrText>PAGE   \* MERGEFORMAT</w:instrText>
        </w:r>
        <w:r>
          <w:fldChar w:fldCharType="separate"/>
        </w:r>
        <w:r w:rsidR="00972597">
          <w:rPr>
            <w:noProof/>
          </w:rPr>
          <w:t>6</w:t>
        </w:r>
        <w:r>
          <w:rPr>
            <w:noProof/>
          </w:rPr>
          <w:fldChar w:fldCharType="end"/>
        </w:r>
      </w:p>
    </w:sdtContent>
  </w:sdt>
  <w:p w14:paraId="0B6B867F" w14:textId="77777777" w:rsidR="00301674" w:rsidRDefault="00301674" w:rsidP="00AB6E7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E0FA4" w14:textId="77777777" w:rsidR="00F03D10" w:rsidRDefault="00F03D1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F0CE5" w14:textId="77777777" w:rsidR="00993E49" w:rsidRDefault="00993E49" w:rsidP="00A867BE">
      <w:r>
        <w:separator/>
      </w:r>
    </w:p>
  </w:footnote>
  <w:footnote w:type="continuationSeparator" w:id="0">
    <w:p w14:paraId="5FA783AE" w14:textId="77777777" w:rsidR="00993E49" w:rsidRDefault="00993E49" w:rsidP="00A86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26C3D" w14:textId="77777777" w:rsidR="00F03D10" w:rsidRDefault="00F03D1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85F05" w14:textId="77777777" w:rsidR="00F03D10" w:rsidRDefault="00F03D10">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9CFD8" w14:textId="022C8AE7" w:rsidR="00694023" w:rsidRDefault="00694023">
    <w:pPr>
      <w:pStyle w:val="Nagwek"/>
    </w:pPr>
    <w:r w:rsidRPr="00486689">
      <w:rPr>
        <w:noProof/>
        <w:lang w:eastAsia="pl-PL"/>
      </w:rPr>
      <w:drawing>
        <wp:anchor distT="0" distB="0" distL="114300" distR="114300" simplePos="0" relativeHeight="251659264" behindDoc="0" locked="0" layoutInCell="1" allowOverlap="1" wp14:anchorId="01D97DAA" wp14:editId="73390C85">
          <wp:simplePos x="0" y="0"/>
          <wp:positionH relativeFrom="page">
            <wp:posOffset>719455</wp:posOffset>
          </wp:positionH>
          <wp:positionV relativeFrom="paragraph">
            <wp:posOffset>-47625</wp:posOffset>
          </wp:positionV>
          <wp:extent cx="5743956" cy="792480"/>
          <wp:effectExtent l="0" t="0" r="9525" b="7620"/>
          <wp:wrapSquare wrapText="bothSides"/>
          <wp:docPr id="255330750" name="Picture 8" descr="Obraz zawierający tekst, zrzut ekranu,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8" name="Picture 8" descr="Obraz zawierający tekst, zrzut ekranu, Czcion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743956" cy="7924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C02206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3" w15:restartNumberingAfterBreak="0">
    <w:nsid w:val="00000003"/>
    <w:multiLevelType w:val="singleLevel"/>
    <w:tmpl w:val="0DA61564"/>
    <w:name w:val="WW8Num7"/>
    <w:lvl w:ilvl="0">
      <w:start w:val="1"/>
      <w:numFmt w:val="decimal"/>
      <w:lvlText w:val="%1."/>
      <w:lvlJc w:val="left"/>
      <w:pPr>
        <w:tabs>
          <w:tab w:val="num" w:pos="360"/>
        </w:tabs>
        <w:ind w:left="360" w:hanging="360"/>
      </w:pPr>
      <w:rPr>
        <w:color w:val="auto"/>
      </w:rPr>
    </w:lvl>
  </w:abstractNum>
  <w:abstractNum w:abstractNumId="4" w15:restartNumberingAfterBreak="0">
    <w:nsid w:val="00000004"/>
    <w:multiLevelType w:val="multilevel"/>
    <w:tmpl w:val="00000004"/>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B9769614"/>
    <w:name w:val="WW8Num14"/>
    <w:lvl w:ilvl="0">
      <w:start w:val="1"/>
      <w:numFmt w:val="decimal"/>
      <w:lvlText w:val="%1."/>
      <w:lvlJc w:val="left"/>
      <w:pPr>
        <w:tabs>
          <w:tab w:val="num" w:pos="360"/>
        </w:tabs>
        <w:ind w:left="360" w:hanging="360"/>
      </w:pPr>
      <w:rPr>
        <w:i w:val="0"/>
      </w:rPr>
    </w:lvl>
  </w:abstractNum>
  <w:abstractNum w:abstractNumId="6" w15:restartNumberingAfterBreak="0">
    <w:nsid w:val="00000007"/>
    <w:multiLevelType w:val="multilevel"/>
    <w:tmpl w:val="00000007"/>
    <w:name w:val="WW8Num12"/>
    <w:lvl w:ilvl="0">
      <w:start w:val="1"/>
      <w:numFmt w:val="decimal"/>
      <w:lvlText w:val="%1."/>
      <w:lvlJc w:val="left"/>
      <w:pPr>
        <w:tabs>
          <w:tab w:val="num" w:pos="360"/>
        </w:tabs>
        <w:ind w:left="360" w:hanging="360"/>
      </w:pPr>
      <w:rPr>
        <w:szCs w:val="24"/>
      </w:rPr>
    </w:lvl>
    <w:lvl w:ilvl="1">
      <w:start w:val="1"/>
      <w:numFmt w:val="decimal"/>
      <w:lvlText w:val="%2)"/>
      <w:lvlJc w:val="left"/>
      <w:pPr>
        <w:tabs>
          <w:tab w:val="num" w:pos="1080"/>
        </w:tabs>
        <w:ind w:left="1080" w:hanging="360"/>
      </w:pPr>
      <w:rPr>
        <w:szCs w:val="24"/>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8"/>
    <w:multiLevelType w:val="singleLevel"/>
    <w:tmpl w:val="0415000F"/>
    <w:lvl w:ilvl="0">
      <w:start w:val="1"/>
      <w:numFmt w:val="decimal"/>
      <w:lvlText w:val="%1."/>
      <w:lvlJc w:val="left"/>
      <w:pPr>
        <w:ind w:left="1866" w:hanging="360"/>
      </w:pPr>
      <w:rPr>
        <w:color w:val="auto"/>
      </w:rPr>
    </w:lvl>
  </w:abstractNum>
  <w:abstractNum w:abstractNumId="8" w15:restartNumberingAfterBreak="0">
    <w:nsid w:val="00000009"/>
    <w:multiLevelType w:val="singleLevel"/>
    <w:tmpl w:val="00000009"/>
    <w:name w:val="WW8Num19"/>
    <w:lvl w:ilvl="0">
      <w:start w:val="1"/>
      <w:numFmt w:val="decimal"/>
      <w:lvlText w:val="%1)"/>
      <w:lvlJc w:val="left"/>
      <w:pPr>
        <w:tabs>
          <w:tab w:val="num" w:pos="360"/>
        </w:tabs>
        <w:ind w:left="360" w:hanging="360"/>
      </w:pPr>
    </w:lvl>
  </w:abstractNum>
  <w:abstractNum w:abstractNumId="9" w15:restartNumberingAfterBreak="0">
    <w:nsid w:val="0000000A"/>
    <w:multiLevelType w:val="singleLevel"/>
    <w:tmpl w:val="0000000A"/>
    <w:name w:val="WW8Num22"/>
    <w:lvl w:ilvl="0">
      <w:start w:val="1"/>
      <w:numFmt w:val="lowerLetter"/>
      <w:lvlText w:val="%1)"/>
      <w:lvlJc w:val="left"/>
      <w:pPr>
        <w:tabs>
          <w:tab w:val="num" w:pos="1658"/>
        </w:tabs>
        <w:ind w:left="1658" w:hanging="600"/>
      </w:pPr>
    </w:lvl>
  </w:abstractNum>
  <w:abstractNum w:abstractNumId="10" w15:restartNumberingAfterBreak="0">
    <w:nsid w:val="0000000C"/>
    <w:multiLevelType w:val="singleLevel"/>
    <w:tmpl w:val="F514A47C"/>
    <w:lvl w:ilvl="0">
      <w:start w:val="2"/>
      <w:numFmt w:val="decimal"/>
      <w:lvlText w:val="%1."/>
      <w:lvlJc w:val="left"/>
      <w:pPr>
        <w:tabs>
          <w:tab w:val="num" w:pos="360"/>
        </w:tabs>
        <w:ind w:left="360" w:hanging="360"/>
      </w:pPr>
      <w:rPr>
        <w:rFonts w:hint="default"/>
      </w:rPr>
    </w:lvl>
  </w:abstractNum>
  <w:abstractNum w:abstractNumId="11" w15:restartNumberingAfterBreak="0">
    <w:nsid w:val="0000000D"/>
    <w:multiLevelType w:val="multilevel"/>
    <w:tmpl w:val="0000000D"/>
    <w:name w:val="WW8Num2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0E"/>
    <w:multiLevelType w:val="multilevel"/>
    <w:tmpl w:val="009E1F4C"/>
    <w:name w:val="WW8Num3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3" w15:restartNumberingAfterBreak="0">
    <w:nsid w:val="0000000F"/>
    <w:multiLevelType w:val="singleLevel"/>
    <w:tmpl w:val="0000000F"/>
    <w:name w:val="WW8Num34"/>
    <w:lvl w:ilvl="0">
      <w:start w:val="1"/>
      <w:numFmt w:val="lowerLetter"/>
      <w:lvlText w:val="%1)"/>
      <w:lvlJc w:val="left"/>
      <w:pPr>
        <w:tabs>
          <w:tab w:val="num" w:pos="1080"/>
        </w:tabs>
        <w:ind w:left="1080" w:hanging="360"/>
      </w:pPr>
    </w:lvl>
  </w:abstractNum>
  <w:abstractNum w:abstractNumId="14" w15:restartNumberingAfterBreak="0">
    <w:nsid w:val="00000010"/>
    <w:multiLevelType w:val="multilevel"/>
    <w:tmpl w:val="00000010"/>
    <w:name w:val="WW8Num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rPr>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00000012"/>
    <w:name w:val="WW8Num39"/>
    <w:lvl w:ilvl="0">
      <w:numFmt w:val="bullet"/>
      <w:lvlText w:val="-"/>
      <w:lvlJc w:val="left"/>
      <w:pPr>
        <w:tabs>
          <w:tab w:val="num" w:pos="720"/>
        </w:tabs>
        <w:ind w:left="720" w:hanging="360"/>
      </w:pPr>
      <w:rPr>
        <w:rFonts w:ascii="OpenSymbol" w:hAnsi="OpenSymbol"/>
      </w:rPr>
    </w:lvl>
  </w:abstractNum>
  <w:abstractNum w:abstractNumId="16" w15:restartNumberingAfterBreak="0">
    <w:nsid w:val="00000014"/>
    <w:multiLevelType w:val="singleLevel"/>
    <w:tmpl w:val="00000014"/>
    <w:name w:val="WW8Num43"/>
    <w:lvl w:ilvl="0">
      <w:start w:val="1"/>
      <w:numFmt w:val="decimal"/>
      <w:lvlText w:val="%1."/>
      <w:lvlJc w:val="left"/>
      <w:pPr>
        <w:tabs>
          <w:tab w:val="num" w:pos="360"/>
        </w:tabs>
        <w:ind w:left="360" w:hanging="360"/>
      </w:pPr>
    </w:lvl>
  </w:abstractNum>
  <w:abstractNum w:abstractNumId="17" w15:restartNumberingAfterBreak="0">
    <w:nsid w:val="00000015"/>
    <w:multiLevelType w:val="multilevel"/>
    <w:tmpl w:val="00000015"/>
    <w:lvl w:ilvl="0">
      <w:start w:val="1"/>
      <w:numFmt w:val="decimal"/>
      <w:lvlText w:val="%1)"/>
      <w:lvlJc w:val="left"/>
      <w:pPr>
        <w:tabs>
          <w:tab w:val="num" w:pos="720"/>
        </w:tabs>
        <w:ind w:left="720" w:hanging="360"/>
      </w:pPr>
      <w:rPr>
        <w:rFonts w:hint="default"/>
        <w:sz w:val="24"/>
        <w:szCs w:val="24"/>
      </w:rPr>
    </w:lvl>
    <w:lvl w:ilvl="1">
      <w:start w:val="1"/>
      <w:numFmt w:val="lowerLetter"/>
      <w:lvlText w:val="%2)"/>
      <w:lvlJc w:val="left"/>
      <w:pPr>
        <w:tabs>
          <w:tab w:val="num" w:pos="1440"/>
        </w:tabs>
        <w:ind w:left="1440" w:hanging="360"/>
      </w:pPr>
      <w:rPr>
        <w:rFonts w:hint="default"/>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6"/>
    <w:multiLevelType w:val="singleLevel"/>
    <w:tmpl w:val="00000016"/>
    <w:name w:val="WW8Num47"/>
    <w:lvl w:ilvl="0">
      <w:start w:val="1"/>
      <w:numFmt w:val="decimal"/>
      <w:lvlText w:val="%1)"/>
      <w:lvlJc w:val="left"/>
      <w:pPr>
        <w:tabs>
          <w:tab w:val="num" w:pos="720"/>
        </w:tabs>
        <w:ind w:left="720" w:hanging="360"/>
      </w:pPr>
    </w:lvl>
  </w:abstractNum>
  <w:abstractNum w:abstractNumId="19" w15:restartNumberingAfterBreak="0">
    <w:nsid w:val="00000017"/>
    <w:multiLevelType w:val="singleLevel"/>
    <w:tmpl w:val="00000017"/>
    <w:name w:val="WW8Num48"/>
    <w:lvl w:ilvl="0">
      <w:start w:val="2"/>
      <w:numFmt w:val="decimal"/>
      <w:lvlText w:val="%1."/>
      <w:lvlJc w:val="left"/>
      <w:pPr>
        <w:tabs>
          <w:tab w:val="num" w:pos="360"/>
        </w:tabs>
        <w:ind w:left="360" w:hanging="360"/>
      </w:pPr>
    </w:lvl>
  </w:abstractNum>
  <w:abstractNum w:abstractNumId="20"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21" w15:restartNumberingAfterBreak="0">
    <w:nsid w:val="050C51F1"/>
    <w:multiLevelType w:val="multilevel"/>
    <w:tmpl w:val="85DE3A0C"/>
    <w:lvl w:ilvl="0">
      <w:start w:val="1"/>
      <w:numFmt w:val="decimal"/>
      <w:lvlText w:val="%1."/>
      <w:lvlJc w:val="left"/>
      <w:pPr>
        <w:tabs>
          <w:tab w:val="num" w:pos="1342"/>
        </w:tabs>
        <w:ind w:left="2062"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9C622BA"/>
    <w:multiLevelType w:val="multilevel"/>
    <w:tmpl w:val="AE0464AA"/>
    <w:lvl w:ilvl="0">
      <w:start w:val="1"/>
      <w:numFmt w:val="bullet"/>
      <w:pStyle w:val="ASSECOWypunktowanie1"/>
      <w:lvlText w:val=""/>
      <w:lvlJc w:val="left"/>
      <w:pPr>
        <w:tabs>
          <w:tab w:val="num" w:pos="360"/>
        </w:tabs>
        <w:ind w:left="360" w:hanging="360"/>
      </w:pPr>
      <w:rPr>
        <w:rFonts w:ascii="Wingdings" w:hAnsi="Wingdings" w:hint="default"/>
        <w:b w:val="0"/>
        <w:i w:val="0"/>
        <w:color w:val="004B85"/>
        <w:sz w:val="16"/>
        <w:szCs w:val="28"/>
      </w:rPr>
    </w:lvl>
    <w:lvl w:ilvl="1">
      <w:start w:val="1"/>
      <w:numFmt w:val="bullet"/>
      <w:lvlText w:val=""/>
      <w:lvlJc w:val="left"/>
      <w:pPr>
        <w:tabs>
          <w:tab w:val="num" w:pos="717"/>
        </w:tabs>
        <w:ind w:left="714" w:hanging="357"/>
      </w:pPr>
      <w:rPr>
        <w:rFonts w:ascii="Wingdings" w:hAnsi="Wingdings" w:hint="default"/>
        <w:color w:val="808080"/>
        <w:sz w:val="28"/>
      </w:rPr>
    </w:lvl>
    <w:lvl w:ilvl="2">
      <w:start w:val="1"/>
      <w:numFmt w:val="bullet"/>
      <w:lvlText w:val=""/>
      <w:lvlJc w:val="left"/>
      <w:pPr>
        <w:tabs>
          <w:tab w:val="num" w:pos="1074"/>
        </w:tabs>
        <w:ind w:left="828" w:hanging="114"/>
      </w:pPr>
      <w:rPr>
        <w:rFonts w:ascii="Wingdings" w:hAnsi="Wingdings" w:hint="default"/>
        <w:color w:val="808080"/>
        <w:sz w:val="1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23" w15:restartNumberingAfterBreak="0">
    <w:nsid w:val="0E410CC4"/>
    <w:multiLevelType w:val="multilevel"/>
    <w:tmpl w:val="E54C4C64"/>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4" w15:restartNumberingAfterBreak="0">
    <w:nsid w:val="21545CF8"/>
    <w:multiLevelType w:val="hybridMultilevel"/>
    <w:tmpl w:val="5C6AE846"/>
    <w:name w:val="WW8Num1922"/>
    <w:lvl w:ilvl="0" w:tplc="00000006">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8C70F8B"/>
    <w:multiLevelType w:val="hybridMultilevel"/>
    <w:tmpl w:val="0EF2A6C4"/>
    <w:lvl w:ilvl="0" w:tplc="291C5C2C">
      <w:start w:val="1"/>
      <w:numFmt w:val="none"/>
      <w:lvlRestart w:val="0"/>
      <w:pStyle w:val="StylNagwek1TimesNewRoman"/>
      <w:lvlText w:val="Uwaga: "/>
      <w:lvlJc w:val="left"/>
      <w:pPr>
        <w:tabs>
          <w:tab w:val="num" w:pos="1080"/>
        </w:tabs>
        <w:ind w:left="340" w:hanging="340"/>
      </w:pPr>
      <w:rPr>
        <w:rFonts w:ascii="Arial" w:hAnsi="Arial" w:hint="default"/>
        <w:b/>
        <w:i w:val="0"/>
        <w:color w:val="auto"/>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CD2375D"/>
    <w:multiLevelType w:val="singleLevel"/>
    <w:tmpl w:val="B9769614"/>
    <w:lvl w:ilvl="0">
      <w:start w:val="1"/>
      <w:numFmt w:val="decimal"/>
      <w:lvlText w:val="%1."/>
      <w:lvlJc w:val="left"/>
      <w:pPr>
        <w:tabs>
          <w:tab w:val="num" w:pos="360"/>
        </w:tabs>
        <w:ind w:left="360" w:hanging="360"/>
      </w:pPr>
      <w:rPr>
        <w:i w:val="0"/>
      </w:rPr>
    </w:lvl>
  </w:abstractNum>
  <w:abstractNum w:abstractNumId="27" w15:restartNumberingAfterBreak="0">
    <w:nsid w:val="386665EF"/>
    <w:multiLevelType w:val="hybridMultilevel"/>
    <w:tmpl w:val="AD10C3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2C563D"/>
    <w:multiLevelType w:val="singleLevel"/>
    <w:tmpl w:val="8458A498"/>
    <w:lvl w:ilvl="0">
      <w:start w:val="1"/>
      <w:numFmt w:val="bullet"/>
      <w:pStyle w:val="opispola"/>
      <w:lvlText w:val=""/>
      <w:lvlJc w:val="left"/>
      <w:pPr>
        <w:ind w:left="360" w:hanging="360"/>
      </w:pPr>
      <w:rPr>
        <w:rFonts w:ascii="Wingdings" w:hAnsi="Wingdings" w:hint="default"/>
        <w:b w:val="0"/>
        <w:i w:val="0"/>
        <w:color w:val="004B85"/>
        <w:sz w:val="16"/>
      </w:rPr>
    </w:lvl>
  </w:abstractNum>
  <w:abstractNum w:abstractNumId="29" w15:restartNumberingAfterBreak="0">
    <w:nsid w:val="3E5919AE"/>
    <w:multiLevelType w:val="multilevel"/>
    <w:tmpl w:val="9A4CBD10"/>
    <w:lvl w:ilvl="0">
      <w:start w:val="1"/>
      <w:numFmt w:val="decimal"/>
      <w:lvlText w:val="%1."/>
      <w:lvlJc w:val="left"/>
      <w:pPr>
        <w:tabs>
          <w:tab w:val="num" w:pos="360"/>
        </w:tabs>
        <w:ind w:left="360" w:hanging="360"/>
      </w:pPr>
      <w:rPr>
        <w:rFonts w:hint="default"/>
      </w:rPr>
    </w:lvl>
    <w:lvl w:ilvl="1">
      <w:start w:val="1"/>
      <w:numFmt w:val="lowerLetter"/>
      <w:lvlText w:val="%2)"/>
      <w:lvlJc w:val="left"/>
      <w:pPr>
        <w:ind w:left="10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6CA73AF"/>
    <w:multiLevelType w:val="hybridMultilevel"/>
    <w:tmpl w:val="B0C273A8"/>
    <w:lvl w:ilvl="0" w:tplc="9FB6B5E8">
      <w:start w:val="1"/>
      <w:numFmt w:val="bullet"/>
      <w:pStyle w:val="ASSECOWypunktowanie2"/>
      <w:lvlText w:val=""/>
      <w:lvlJc w:val="left"/>
      <w:pPr>
        <w:ind w:left="1009" w:hanging="360"/>
      </w:pPr>
      <w:rPr>
        <w:rFonts w:ascii="Wingdings" w:hAnsi="Wingdings" w:hint="default"/>
        <w:b w:val="0"/>
        <w:i w:val="0"/>
        <w:color w:val="6A737B"/>
        <w:sz w:val="16"/>
      </w:rPr>
    </w:lvl>
    <w:lvl w:ilvl="1" w:tplc="9FB6B5E8">
      <w:start w:val="1"/>
      <w:numFmt w:val="bullet"/>
      <w:lvlText w:val="o"/>
      <w:lvlJc w:val="left"/>
      <w:pPr>
        <w:ind w:left="1729" w:hanging="360"/>
      </w:pPr>
      <w:rPr>
        <w:rFonts w:ascii="Courier New" w:hAnsi="Courier New" w:cs="Courier New" w:hint="default"/>
      </w:rPr>
    </w:lvl>
    <w:lvl w:ilvl="2" w:tplc="0415001B">
      <w:start w:val="1"/>
      <w:numFmt w:val="bullet"/>
      <w:pStyle w:val="ASSECOWypunktowanie5"/>
      <w:lvlText w:val="–"/>
      <w:lvlJc w:val="left"/>
      <w:pPr>
        <w:ind w:left="2449" w:hanging="360"/>
      </w:pPr>
      <w:rPr>
        <w:rFonts w:ascii="Arial" w:hAnsi="Arial" w:hint="default"/>
      </w:rPr>
    </w:lvl>
    <w:lvl w:ilvl="3" w:tplc="0415000F" w:tentative="1">
      <w:start w:val="1"/>
      <w:numFmt w:val="bullet"/>
      <w:lvlText w:val=""/>
      <w:lvlJc w:val="left"/>
      <w:pPr>
        <w:ind w:left="3169" w:hanging="360"/>
      </w:pPr>
      <w:rPr>
        <w:rFonts w:ascii="Symbol" w:hAnsi="Symbol" w:hint="default"/>
      </w:rPr>
    </w:lvl>
    <w:lvl w:ilvl="4" w:tplc="04150019" w:tentative="1">
      <w:start w:val="1"/>
      <w:numFmt w:val="bullet"/>
      <w:lvlText w:val="o"/>
      <w:lvlJc w:val="left"/>
      <w:pPr>
        <w:ind w:left="3889" w:hanging="360"/>
      </w:pPr>
      <w:rPr>
        <w:rFonts w:ascii="Courier New" w:hAnsi="Courier New" w:cs="Courier New" w:hint="default"/>
      </w:rPr>
    </w:lvl>
    <w:lvl w:ilvl="5" w:tplc="0415001B" w:tentative="1">
      <w:start w:val="1"/>
      <w:numFmt w:val="bullet"/>
      <w:lvlText w:val=""/>
      <w:lvlJc w:val="left"/>
      <w:pPr>
        <w:ind w:left="4609" w:hanging="360"/>
      </w:pPr>
      <w:rPr>
        <w:rFonts w:ascii="Wingdings" w:hAnsi="Wingdings" w:hint="default"/>
      </w:rPr>
    </w:lvl>
    <w:lvl w:ilvl="6" w:tplc="0415000F" w:tentative="1">
      <w:start w:val="1"/>
      <w:numFmt w:val="bullet"/>
      <w:lvlText w:val=""/>
      <w:lvlJc w:val="left"/>
      <w:pPr>
        <w:ind w:left="5329" w:hanging="360"/>
      </w:pPr>
      <w:rPr>
        <w:rFonts w:ascii="Symbol" w:hAnsi="Symbol" w:hint="default"/>
      </w:rPr>
    </w:lvl>
    <w:lvl w:ilvl="7" w:tplc="04150019" w:tentative="1">
      <w:start w:val="1"/>
      <w:numFmt w:val="bullet"/>
      <w:lvlText w:val="o"/>
      <w:lvlJc w:val="left"/>
      <w:pPr>
        <w:ind w:left="6049" w:hanging="360"/>
      </w:pPr>
      <w:rPr>
        <w:rFonts w:ascii="Courier New" w:hAnsi="Courier New" w:cs="Courier New" w:hint="default"/>
      </w:rPr>
    </w:lvl>
    <w:lvl w:ilvl="8" w:tplc="0415001B" w:tentative="1">
      <w:start w:val="1"/>
      <w:numFmt w:val="bullet"/>
      <w:lvlText w:val=""/>
      <w:lvlJc w:val="left"/>
      <w:pPr>
        <w:ind w:left="6769" w:hanging="360"/>
      </w:pPr>
      <w:rPr>
        <w:rFonts w:ascii="Wingdings" w:hAnsi="Wingdings" w:hint="default"/>
      </w:rPr>
    </w:lvl>
  </w:abstractNum>
  <w:abstractNum w:abstractNumId="31" w15:restartNumberingAfterBreak="0">
    <w:nsid w:val="47A95EC2"/>
    <w:multiLevelType w:val="hybridMultilevel"/>
    <w:tmpl w:val="2A123A9E"/>
    <w:lvl w:ilvl="0" w:tplc="F02EBCAC">
      <w:start w:val="1"/>
      <w:numFmt w:val="decimal"/>
      <w:lvlRestart w:val="0"/>
      <w:pStyle w:val="AssecoWyliczenie1"/>
      <w:lvlText w:val="%1."/>
      <w:lvlJc w:val="left"/>
      <w:pPr>
        <w:tabs>
          <w:tab w:val="num" w:pos="360"/>
        </w:tabs>
        <w:ind w:left="360" w:hanging="360"/>
      </w:pPr>
      <w:rPr>
        <w:rFonts w:hint="default"/>
        <w:b w:val="0"/>
        <w:i w:val="0"/>
        <w:color w:val="auto"/>
      </w:rPr>
    </w:lvl>
    <w:lvl w:ilvl="1" w:tplc="04150003">
      <w:start w:val="1"/>
      <w:numFmt w:val="lowerLetter"/>
      <w:pStyle w:val="AssecoWyliczenie2"/>
      <w:lvlText w:val="%2."/>
      <w:lvlJc w:val="left"/>
      <w:pPr>
        <w:tabs>
          <w:tab w:val="num" w:pos="717"/>
        </w:tabs>
        <w:ind w:left="717" w:hanging="360"/>
      </w:pPr>
      <w:rPr>
        <w:rFonts w:hint="default"/>
        <w:b w:val="0"/>
        <w:i w:val="0"/>
        <w:color w:val="auto"/>
      </w:rPr>
    </w:lvl>
    <w:lvl w:ilvl="2" w:tplc="7DA46CCE" w:tentative="1">
      <w:start w:val="1"/>
      <w:numFmt w:val="lowerRoman"/>
      <w:lvlText w:val="%3."/>
      <w:lvlJc w:val="right"/>
      <w:pPr>
        <w:tabs>
          <w:tab w:val="num" w:pos="2517"/>
        </w:tabs>
        <w:ind w:left="2517" w:hanging="180"/>
      </w:pPr>
    </w:lvl>
    <w:lvl w:ilvl="3" w:tplc="04150001" w:tentative="1">
      <w:start w:val="1"/>
      <w:numFmt w:val="decimal"/>
      <w:lvlText w:val="%4."/>
      <w:lvlJc w:val="left"/>
      <w:pPr>
        <w:tabs>
          <w:tab w:val="num" w:pos="3237"/>
        </w:tabs>
        <w:ind w:left="3237" w:hanging="360"/>
      </w:pPr>
    </w:lvl>
    <w:lvl w:ilvl="4" w:tplc="04150003" w:tentative="1">
      <w:start w:val="1"/>
      <w:numFmt w:val="lowerLetter"/>
      <w:lvlText w:val="%5."/>
      <w:lvlJc w:val="left"/>
      <w:pPr>
        <w:tabs>
          <w:tab w:val="num" w:pos="3957"/>
        </w:tabs>
        <w:ind w:left="3957" w:hanging="360"/>
      </w:pPr>
    </w:lvl>
    <w:lvl w:ilvl="5" w:tplc="04150005" w:tentative="1">
      <w:start w:val="1"/>
      <w:numFmt w:val="lowerRoman"/>
      <w:lvlText w:val="%6."/>
      <w:lvlJc w:val="right"/>
      <w:pPr>
        <w:tabs>
          <w:tab w:val="num" w:pos="4677"/>
        </w:tabs>
        <w:ind w:left="4677" w:hanging="180"/>
      </w:pPr>
    </w:lvl>
    <w:lvl w:ilvl="6" w:tplc="04150001" w:tentative="1">
      <w:start w:val="1"/>
      <w:numFmt w:val="decimal"/>
      <w:lvlText w:val="%7."/>
      <w:lvlJc w:val="left"/>
      <w:pPr>
        <w:tabs>
          <w:tab w:val="num" w:pos="5397"/>
        </w:tabs>
        <w:ind w:left="5397" w:hanging="360"/>
      </w:pPr>
    </w:lvl>
    <w:lvl w:ilvl="7" w:tplc="04150003" w:tentative="1">
      <w:start w:val="1"/>
      <w:numFmt w:val="lowerLetter"/>
      <w:lvlText w:val="%8."/>
      <w:lvlJc w:val="left"/>
      <w:pPr>
        <w:tabs>
          <w:tab w:val="num" w:pos="6117"/>
        </w:tabs>
        <w:ind w:left="6117" w:hanging="360"/>
      </w:pPr>
    </w:lvl>
    <w:lvl w:ilvl="8" w:tplc="04150005" w:tentative="1">
      <w:start w:val="1"/>
      <w:numFmt w:val="lowerRoman"/>
      <w:lvlText w:val="%9."/>
      <w:lvlJc w:val="right"/>
      <w:pPr>
        <w:tabs>
          <w:tab w:val="num" w:pos="6837"/>
        </w:tabs>
        <w:ind w:left="6837" w:hanging="180"/>
      </w:pPr>
    </w:lvl>
  </w:abstractNum>
  <w:abstractNum w:abstractNumId="32" w15:restartNumberingAfterBreak="0">
    <w:nsid w:val="520557E9"/>
    <w:multiLevelType w:val="multilevel"/>
    <w:tmpl w:val="000000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rPr>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2927409"/>
    <w:multiLevelType w:val="hybridMultilevel"/>
    <w:tmpl w:val="C1A0B8FC"/>
    <w:lvl w:ilvl="0" w:tplc="6614A4BA">
      <w:start w:val="1"/>
      <w:numFmt w:val="bullet"/>
      <w:pStyle w:val="ASSECOWypunktowanie3"/>
      <w:lvlText w:val="□"/>
      <w:lvlJc w:val="left"/>
      <w:pPr>
        <w:ind w:left="1009" w:hanging="360"/>
      </w:pPr>
      <w:rPr>
        <w:rFonts w:ascii="Verdana" w:hAnsi="Verdana" w:hint="default"/>
      </w:rPr>
    </w:lvl>
    <w:lvl w:ilvl="1" w:tplc="FE7C78D0" w:tentative="1">
      <w:start w:val="1"/>
      <w:numFmt w:val="bullet"/>
      <w:pStyle w:val="AssecoNagwek2"/>
      <w:lvlText w:val="o"/>
      <w:lvlJc w:val="left"/>
      <w:pPr>
        <w:ind w:left="1729" w:hanging="360"/>
      </w:pPr>
      <w:rPr>
        <w:rFonts w:ascii="Courier New" w:hAnsi="Courier New" w:cs="Courier New" w:hint="default"/>
      </w:rPr>
    </w:lvl>
    <w:lvl w:ilvl="2" w:tplc="2014E9DA" w:tentative="1">
      <w:start w:val="1"/>
      <w:numFmt w:val="bullet"/>
      <w:pStyle w:val="AssecoNagwek3"/>
      <w:lvlText w:val=""/>
      <w:lvlJc w:val="left"/>
      <w:pPr>
        <w:ind w:left="2449" w:hanging="360"/>
      </w:pPr>
      <w:rPr>
        <w:rFonts w:ascii="Wingdings" w:hAnsi="Wingdings" w:hint="default"/>
      </w:rPr>
    </w:lvl>
    <w:lvl w:ilvl="3" w:tplc="0768A56A" w:tentative="1">
      <w:start w:val="1"/>
      <w:numFmt w:val="bullet"/>
      <w:pStyle w:val="AssecoNagwek4"/>
      <w:lvlText w:val=""/>
      <w:lvlJc w:val="left"/>
      <w:pPr>
        <w:ind w:left="3169" w:hanging="360"/>
      </w:pPr>
      <w:rPr>
        <w:rFonts w:ascii="Symbol" w:hAnsi="Symbol" w:hint="default"/>
      </w:rPr>
    </w:lvl>
    <w:lvl w:ilvl="4" w:tplc="5A001618" w:tentative="1">
      <w:start w:val="1"/>
      <w:numFmt w:val="bullet"/>
      <w:pStyle w:val="AssecoNagwek5"/>
      <w:lvlText w:val="o"/>
      <w:lvlJc w:val="left"/>
      <w:pPr>
        <w:ind w:left="3889" w:hanging="360"/>
      </w:pPr>
      <w:rPr>
        <w:rFonts w:ascii="Courier New" w:hAnsi="Courier New" w:cs="Courier New" w:hint="default"/>
      </w:rPr>
    </w:lvl>
    <w:lvl w:ilvl="5" w:tplc="DD0829F8" w:tentative="1">
      <w:start w:val="1"/>
      <w:numFmt w:val="bullet"/>
      <w:lvlText w:val=""/>
      <w:lvlJc w:val="left"/>
      <w:pPr>
        <w:ind w:left="4609" w:hanging="360"/>
      </w:pPr>
      <w:rPr>
        <w:rFonts w:ascii="Wingdings" w:hAnsi="Wingdings" w:hint="default"/>
      </w:rPr>
    </w:lvl>
    <w:lvl w:ilvl="6" w:tplc="5FF6FE40" w:tentative="1">
      <w:start w:val="1"/>
      <w:numFmt w:val="bullet"/>
      <w:lvlText w:val=""/>
      <w:lvlJc w:val="left"/>
      <w:pPr>
        <w:ind w:left="5329" w:hanging="360"/>
      </w:pPr>
      <w:rPr>
        <w:rFonts w:ascii="Symbol" w:hAnsi="Symbol" w:hint="default"/>
      </w:rPr>
    </w:lvl>
    <w:lvl w:ilvl="7" w:tplc="87D205CC" w:tentative="1">
      <w:start w:val="1"/>
      <w:numFmt w:val="bullet"/>
      <w:lvlText w:val="o"/>
      <w:lvlJc w:val="left"/>
      <w:pPr>
        <w:ind w:left="6049" w:hanging="360"/>
      </w:pPr>
      <w:rPr>
        <w:rFonts w:ascii="Courier New" w:hAnsi="Courier New" w:cs="Courier New" w:hint="default"/>
      </w:rPr>
    </w:lvl>
    <w:lvl w:ilvl="8" w:tplc="E6642B40" w:tentative="1">
      <w:start w:val="1"/>
      <w:numFmt w:val="bullet"/>
      <w:lvlText w:val=""/>
      <w:lvlJc w:val="left"/>
      <w:pPr>
        <w:ind w:left="6769" w:hanging="360"/>
      </w:pPr>
      <w:rPr>
        <w:rFonts w:ascii="Wingdings" w:hAnsi="Wingdings" w:hint="default"/>
      </w:rPr>
    </w:lvl>
  </w:abstractNum>
  <w:abstractNum w:abstractNumId="34" w15:restartNumberingAfterBreak="0">
    <w:nsid w:val="560B1C12"/>
    <w:multiLevelType w:val="hybridMultilevel"/>
    <w:tmpl w:val="2370D384"/>
    <w:lvl w:ilvl="0" w:tplc="04150017">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CA0D4E"/>
    <w:multiLevelType w:val="hybridMultilevel"/>
    <w:tmpl w:val="C0503F96"/>
    <w:lvl w:ilvl="0" w:tplc="7F16D856">
      <w:start w:val="1"/>
      <w:numFmt w:val="lowerRoman"/>
      <w:lvlRestart w:val="0"/>
      <w:pStyle w:val="AssecoWyliczenie3"/>
      <w:lvlText w:val="%1."/>
      <w:lvlJc w:val="left"/>
      <w:pPr>
        <w:tabs>
          <w:tab w:val="num" w:pos="1457"/>
        </w:tabs>
        <w:ind w:left="1071" w:hanging="334"/>
      </w:pPr>
      <w:rPr>
        <w:rFonts w:ascii="Arial" w:hAnsi="Arial" w:hint="default"/>
        <w:b w:val="0"/>
        <w:i w:val="0"/>
        <w:color w:val="auto"/>
        <w:sz w:val="20"/>
      </w:rPr>
    </w:lvl>
    <w:lvl w:ilvl="1" w:tplc="04150003" w:tentative="1">
      <w:start w:val="1"/>
      <w:numFmt w:val="lowerLetter"/>
      <w:lvlText w:val="%2."/>
      <w:lvlJc w:val="left"/>
      <w:pPr>
        <w:tabs>
          <w:tab w:val="num" w:pos="2364"/>
        </w:tabs>
        <w:ind w:left="2364" w:hanging="360"/>
      </w:pPr>
    </w:lvl>
    <w:lvl w:ilvl="2" w:tplc="04150005" w:tentative="1">
      <w:start w:val="1"/>
      <w:numFmt w:val="lowerRoman"/>
      <w:lvlText w:val="%3."/>
      <w:lvlJc w:val="right"/>
      <w:pPr>
        <w:tabs>
          <w:tab w:val="num" w:pos="3084"/>
        </w:tabs>
        <w:ind w:left="3084" w:hanging="180"/>
      </w:pPr>
    </w:lvl>
    <w:lvl w:ilvl="3" w:tplc="04150001" w:tentative="1">
      <w:start w:val="1"/>
      <w:numFmt w:val="decimal"/>
      <w:lvlText w:val="%4."/>
      <w:lvlJc w:val="left"/>
      <w:pPr>
        <w:tabs>
          <w:tab w:val="num" w:pos="3804"/>
        </w:tabs>
        <w:ind w:left="3804" w:hanging="360"/>
      </w:pPr>
    </w:lvl>
    <w:lvl w:ilvl="4" w:tplc="04150003" w:tentative="1">
      <w:start w:val="1"/>
      <w:numFmt w:val="lowerLetter"/>
      <w:lvlText w:val="%5."/>
      <w:lvlJc w:val="left"/>
      <w:pPr>
        <w:tabs>
          <w:tab w:val="num" w:pos="4524"/>
        </w:tabs>
        <w:ind w:left="4524" w:hanging="360"/>
      </w:pPr>
    </w:lvl>
    <w:lvl w:ilvl="5" w:tplc="04150005" w:tentative="1">
      <w:start w:val="1"/>
      <w:numFmt w:val="lowerRoman"/>
      <w:lvlText w:val="%6."/>
      <w:lvlJc w:val="right"/>
      <w:pPr>
        <w:tabs>
          <w:tab w:val="num" w:pos="5244"/>
        </w:tabs>
        <w:ind w:left="5244" w:hanging="180"/>
      </w:pPr>
    </w:lvl>
    <w:lvl w:ilvl="6" w:tplc="04150001" w:tentative="1">
      <w:start w:val="1"/>
      <w:numFmt w:val="decimal"/>
      <w:lvlText w:val="%7."/>
      <w:lvlJc w:val="left"/>
      <w:pPr>
        <w:tabs>
          <w:tab w:val="num" w:pos="5964"/>
        </w:tabs>
        <w:ind w:left="5964" w:hanging="360"/>
      </w:pPr>
    </w:lvl>
    <w:lvl w:ilvl="7" w:tplc="04150003" w:tentative="1">
      <w:start w:val="1"/>
      <w:numFmt w:val="lowerLetter"/>
      <w:lvlText w:val="%8."/>
      <w:lvlJc w:val="left"/>
      <w:pPr>
        <w:tabs>
          <w:tab w:val="num" w:pos="6684"/>
        </w:tabs>
        <w:ind w:left="6684" w:hanging="360"/>
      </w:pPr>
    </w:lvl>
    <w:lvl w:ilvl="8" w:tplc="04150005" w:tentative="1">
      <w:start w:val="1"/>
      <w:numFmt w:val="lowerRoman"/>
      <w:lvlText w:val="%9."/>
      <w:lvlJc w:val="right"/>
      <w:pPr>
        <w:tabs>
          <w:tab w:val="num" w:pos="7404"/>
        </w:tabs>
        <w:ind w:left="7404" w:hanging="180"/>
      </w:pPr>
    </w:lvl>
  </w:abstractNum>
  <w:abstractNum w:abstractNumId="36" w15:restartNumberingAfterBreak="0">
    <w:nsid w:val="5C852723"/>
    <w:multiLevelType w:val="hybridMultilevel"/>
    <w:tmpl w:val="441667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D554761"/>
    <w:multiLevelType w:val="multilevel"/>
    <w:tmpl w:val="8D962844"/>
    <w:lvl w:ilvl="0">
      <w:start w:val="1"/>
      <w:numFmt w:val="decimal"/>
      <w:lvlText w:val="%1."/>
      <w:lvlJc w:val="left"/>
      <w:pPr>
        <w:tabs>
          <w:tab w:val="num" w:pos="1342"/>
        </w:tabs>
        <w:ind w:left="2062"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E1D5A38"/>
    <w:multiLevelType w:val="multilevel"/>
    <w:tmpl w:val="3E22FB5E"/>
    <w:lvl w:ilvl="0">
      <w:start w:val="1"/>
      <w:numFmt w:val="decimal"/>
      <w:lvlText w:val="%1"/>
      <w:lvlJc w:val="left"/>
      <w:pPr>
        <w:tabs>
          <w:tab w:val="num" w:pos="369"/>
        </w:tabs>
        <w:ind w:left="369" w:hanging="369"/>
      </w:pPr>
      <w:rPr>
        <w:rFonts w:hint="default"/>
      </w:rPr>
    </w:lvl>
    <w:lvl w:ilvl="1">
      <w:start w:val="1"/>
      <w:numFmt w:val="decimal"/>
      <w:pStyle w:val="AssecoKonspekt2"/>
      <w:lvlText w:val="%1.%2"/>
      <w:lvlJc w:val="left"/>
      <w:pPr>
        <w:tabs>
          <w:tab w:val="num" w:pos="964"/>
        </w:tabs>
        <w:ind w:left="964" w:hanging="595"/>
      </w:pPr>
      <w:rPr>
        <w:rFonts w:hint="default"/>
      </w:rPr>
    </w:lvl>
    <w:lvl w:ilvl="2">
      <w:start w:val="1"/>
      <w:numFmt w:val="decimal"/>
      <w:pStyle w:val="AssecoKonspekt3"/>
      <w:lvlText w:val="%1.%2.%3"/>
      <w:lvlJc w:val="left"/>
      <w:pPr>
        <w:tabs>
          <w:tab w:val="num" w:pos="1644"/>
        </w:tabs>
        <w:ind w:left="1644" w:hanging="680"/>
      </w:pPr>
      <w:rPr>
        <w:rFonts w:hint="default"/>
      </w:rPr>
    </w:lvl>
    <w:lvl w:ilvl="3">
      <w:start w:val="1"/>
      <w:numFmt w:val="decimal"/>
      <w:pStyle w:val="AssecoKonspekt4"/>
      <w:lvlText w:val="%1.%2.%3.%4"/>
      <w:lvlJc w:val="left"/>
      <w:pPr>
        <w:tabs>
          <w:tab w:val="num" w:pos="2552"/>
        </w:tabs>
        <w:ind w:left="2552" w:hanging="908"/>
      </w:pPr>
      <w:rPr>
        <w:rFonts w:hint="default"/>
      </w:rPr>
    </w:lvl>
    <w:lvl w:ilvl="4">
      <w:start w:val="1"/>
      <w:numFmt w:val="decimal"/>
      <w:pStyle w:val="AssecoKonspekt5"/>
      <w:isLgl/>
      <w:lvlText w:val="%1.%2.%3.%4.%5"/>
      <w:lvlJc w:val="left"/>
      <w:pPr>
        <w:tabs>
          <w:tab w:val="num" w:pos="3629"/>
        </w:tabs>
        <w:ind w:left="3629" w:hanging="1077"/>
      </w:pPr>
      <w:rPr>
        <w:rFonts w:hint="default"/>
      </w:rPr>
    </w:lvl>
    <w:lvl w:ilvl="5">
      <w:start w:val="1"/>
      <w:numFmt w:val="decimal"/>
      <w:lvlText w:val="%1.%2.%3.%4.%5.%6"/>
      <w:lvlJc w:val="left"/>
      <w:pPr>
        <w:tabs>
          <w:tab w:val="num" w:pos="240"/>
        </w:tabs>
        <w:ind w:left="240" w:hanging="1152"/>
      </w:pPr>
      <w:rPr>
        <w:rFonts w:hint="default"/>
      </w:rPr>
    </w:lvl>
    <w:lvl w:ilvl="6">
      <w:start w:val="1"/>
      <w:numFmt w:val="decimal"/>
      <w:lvlText w:val="%1.%2.%3.%4.%5.%6.%7"/>
      <w:lvlJc w:val="left"/>
      <w:pPr>
        <w:tabs>
          <w:tab w:val="num" w:pos="384"/>
        </w:tabs>
        <w:ind w:left="384" w:hanging="1296"/>
      </w:pPr>
      <w:rPr>
        <w:rFonts w:hint="default"/>
      </w:rPr>
    </w:lvl>
    <w:lvl w:ilvl="7">
      <w:start w:val="1"/>
      <w:numFmt w:val="decimal"/>
      <w:lvlText w:val="%1.%2.%3.%4.%5.%6.%7.%8"/>
      <w:lvlJc w:val="left"/>
      <w:pPr>
        <w:tabs>
          <w:tab w:val="num" w:pos="528"/>
        </w:tabs>
        <w:ind w:left="528" w:hanging="1440"/>
      </w:pPr>
      <w:rPr>
        <w:rFonts w:hint="default"/>
      </w:rPr>
    </w:lvl>
    <w:lvl w:ilvl="8">
      <w:start w:val="1"/>
      <w:numFmt w:val="decimal"/>
      <w:lvlText w:val="%1.%2.%3.%4.%5.%6.%7.%8.%9"/>
      <w:lvlJc w:val="left"/>
      <w:pPr>
        <w:tabs>
          <w:tab w:val="num" w:pos="672"/>
        </w:tabs>
        <w:ind w:left="672" w:hanging="1584"/>
      </w:pPr>
      <w:rPr>
        <w:rFonts w:hint="default"/>
      </w:rPr>
    </w:lvl>
  </w:abstractNum>
  <w:abstractNum w:abstractNumId="39" w15:restartNumberingAfterBreak="0">
    <w:nsid w:val="62E54122"/>
    <w:multiLevelType w:val="hybridMultilevel"/>
    <w:tmpl w:val="DBC84848"/>
    <w:lvl w:ilvl="0" w:tplc="743A782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224406"/>
    <w:multiLevelType w:val="hybridMultilevel"/>
    <w:tmpl w:val="27F2BD24"/>
    <w:lvl w:ilvl="0" w:tplc="6430F990">
      <w:start w:val="1"/>
      <w:numFmt w:val="bullet"/>
      <w:pStyle w:val="ASSECOWypunktowanie4"/>
      <w:lvlText w:val=""/>
      <w:lvlJc w:val="left"/>
      <w:pPr>
        <w:ind w:left="1712" w:hanging="360"/>
      </w:pPr>
      <w:rPr>
        <w:rFonts w:ascii="Symbol" w:hAnsi="Symbol" w:hint="default"/>
      </w:rPr>
    </w:lvl>
    <w:lvl w:ilvl="1" w:tplc="FFFFFFFF">
      <w:start w:val="1"/>
      <w:numFmt w:val="bullet"/>
      <w:lvlText w:val="o"/>
      <w:lvlJc w:val="left"/>
      <w:pPr>
        <w:ind w:left="2432" w:hanging="360"/>
      </w:pPr>
      <w:rPr>
        <w:rFonts w:ascii="Courier New" w:hAnsi="Courier New" w:cs="Courier New" w:hint="default"/>
      </w:rPr>
    </w:lvl>
    <w:lvl w:ilvl="2" w:tplc="FFFFFFFF" w:tentative="1">
      <w:start w:val="1"/>
      <w:numFmt w:val="bullet"/>
      <w:lvlText w:val=""/>
      <w:lvlJc w:val="left"/>
      <w:pPr>
        <w:ind w:left="3152" w:hanging="360"/>
      </w:pPr>
      <w:rPr>
        <w:rFonts w:ascii="Wingdings" w:hAnsi="Wingdings" w:hint="default"/>
      </w:rPr>
    </w:lvl>
    <w:lvl w:ilvl="3" w:tplc="FFFFFFFF" w:tentative="1">
      <w:start w:val="1"/>
      <w:numFmt w:val="bullet"/>
      <w:lvlText w:val=""/>
      <w:lvlJc w:val="left"/>
      <w:pPr>
        <w:ind w:left="3872" w:hanging="360"/>
      </w:pPr>
      <w:rPr>
        <w:rFonts w:ascii="Symbol" w:hAnsi="Symbol" w:hint="default"/>
      </w:rPr>
    </w:lvl>
    <w:lvl w:ilvl="4" w:tplc="FFFFFFFF" w:tentative="1">
      <w:start w:val="1"/>
      <w:numFmt w:val="bullet"/>
      <w:lvlText w:val="o"/>
      <w:lvlJc w:val="left"/>
      <w:pPr>
        <w:ind w:left="4592" w:hanging="360"/>
      </w:pPr>
      <w:rPr>
        <w:rFonts w:ascii="Courier New" w:hAnsi="Courier New" w:cs="Courier New" w:hint="default"/>
      </w:rPr>
    </w:lvl>
    <w:lvl w:ilvl="5" w:tplc="FFFFFFFF" w:tentative="1">
      <w:start w:val="1"/>
      <w:numFmt w:val="bullet"/>
      <w:lvlText w:val=""/>
      <w:lvlJc w:val="left"/>
      <w:pPr>
        <w:ind w:left="5312" w:hanging="360"/>
      </w:pPr>
      <w:rPr>
        <w:rFonts w:ascii="Wingdings" w:hAnsi="Wingdings" w:hint="default"/>
      </w:rPr>
    </w:lvl>
    <w:lvl w:ilvl="6" w:tplc="FFFFFFFF" w:tentative="1">
      <w:start w:val="1"/>
      <w:numFmt w:val="bullet"/>
      <w:lvlText w:val=""/>
      <w:lvlJc w:val="left"/>
      <w:pPr>
        <w:ind w:left="6032" w:hanging="360"/>
      </w:pPr>
      <w:rPr>
        <w:rFonts w:ascii="Symbol" w:hAnsi="Symbol" w:hint="default"/>
      </w:rPr>
    </w:lvl>
    <w:lvl w:ilvl="7" w:tplc="FFFFFFFF" w:tentative="1">
      <w:start w:val="1"/>
      <w:numFmt w:val="bullet"/>
      <w:lvlText w:val="o"/>
      <w:lvlJc w:val="left"/>
      <w:pPr>
        <w:ind w:left="6752" w:hanging="360"/>
      </w:pPr>
      <w:rPr>
        <w:rFonts w:ascii="Courier New" w:hAnsi="Courier New" w:cs="Courier New" w:hint="default"/>
      </w:rPr>
    </w:lvl>
    <w:lvl w:ilvl="8" w:tplc="FFFFFFFF" w:tentative="1">
      <w:start w:val="1"/>
      <w:numFmt w:val="bullet"/>
      <w:lvlText w:val=""/>
      <w:lvlJc w:val="left"/>
      <w:pPr>
        <w:ind w:left="7472" w:hanging="360"/>
      </w:pPr>
      <w:rPr>
        <w:rFonts w:ascii="Wingdings" w:hAnsi="Wingdings" w:hint="default"/>
      </w:rPr>
    </w:lvl>
  </w:abstractNum>
  <w:abstractNum w:abstractNumId="41" w15:restartNumberingAfterBreak="0">
    <w:nsid w:val="64C63A34"/>
    <w:multiLevelType w:val="hybridMultilevel"/>
    <w:tmpl w:val="1512A7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8252547"/>
    <w:multiLevelType w:val="hybridMultilevel"/>
    <w:tmpl w:val="1512A7F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86D78D8"/>
    <w:multiLevelType w:val="hybridMultilevel"/>
    <w:tmpl w:val="8CBA3C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652194"/>
    <w:multiLevelType w:val="hybridMultilevel"/>
    <w:tmpl w:val="2D1E5170"/>
    <w:name w:val="WW8Num19222"/>
    <w:lvl w:ilvl="0" w:tplc="00000006">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06E779D"/>
    <w:multiLevelType w:val="singleLevel"/>
    <w:tmpl w:val="00000003"/>
    <w:lvl w:ilvl="0">
      <w:start w:val="1"/>
      <w:numFmt w:val="decimal"/>
      <w:lvlText w:val="%1."/>
      <w:lvlJc w:val="left"/>
      <w:pPr>
        <w:tabs>
          <w:tab w:val="num" w:pos="360"/>
        </w:tabs>
        <w:ind w:left="360" w:hanging="360"/>
      </w:pPr>
    </w:lvl>
  </w:abstractNum>
  <w:abstractNum w:abstractNumId="46" w15:restartNumberingAfterBreak="0">
    <w:nsid w:val="7EF8392C"/>
    <w:multiLevelType w:val="multilevel"/>
    <w:tmpl w:val="00000007"/>
    <w:lvl w:ilvl="0">
      <w:start w:val="1"/>
      <w:numFmt w:val="decimal"/>
      <w:lvlText w:val="%1."/>
      <w:lvlJc w:val="left"/>
      <w:pPr>
        <w:tabs>
          <w:tab w:val="num" w:pos="360"/>
        </w:tabs>
        <w:ind w:left="360" w:hanging="360"/>
      </w:pPr>
      <w:rPr>
        <w:szCs w:val="24"/>
      </w:rPr>
    </w:lvl>
    <w:lvl w:ilvl="1">
      <w:start w:val="1"/>
      <w:numFmt w:val="decimal"/>
      <w:lvlText w:val="%2)"/>
      <w:lvlJc w:val="left"/>
      <w:pPr>
        <w:tabs>
          <w:tab w:val="num" w:pos="1080"/>
        </w:tabs>
        <w:ind w:left="1080" w:hanging="360"/>
      </w:pPr>
      <w:rPr>
        <w:szCs w:val="24"/>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num w:numId="1">
    <w:abstractNumId w:val="1"/>
  </w:num>
  <w:num w:numId="2">
    <w:abstractNumId w:val="4"/>
  </w:num>
  <w:num w:numId="3">
    <w:abstractNumId w:val="5"/>
  </w:num>
  <w:num w:numId="4">
    <w:abstractNumId w:val="7"/>
  </w:num>
  <w:num w:numId="5">
    <w:abstractNumId w:val="10"/>
  </w:num>
  <w:num w:numId="6">
    <w:abstractNumId w:val="16"/>
  </w:num>
  <w:num w:numId="7">
    <w:abstractNumId w:val="39"/>
  </w:num>
  <w:num w:numId="8">
    <w:abstractNumId w:val="3"/>
    <w:lvlOverride w:ilvl="0">
      <w:startOverride w:val="1"/>
    </w:lvlOverride>
  </w:num>
  <w:num w:numId="9">
    <w:abstractNumId w:val="45"/>
  </w:num>
  <w:num w:numId="10">
    <w:abstractNumId w:val="28"/>
  </w:num>
  <w:num w:numId="11">
    <w:abstractNumId w:val="38"/>
  </w:num>
  <w:num w:numId="12">
    <w:abstractNumId w:val="25"/>
  </w:num>
  <w:num w:numId="13">
    <w:abstractNumId w:val="31"/>
  </w:num>
  <w:num w:numId="14">
    <w:abstractNumId w:val="35"/>
  </w:num>
  <w:num w:numId="15">
    <w:abstractNumId w:val="0"/>
  </w:num>
  <w:num w:numId="16">
    <w:abstractNumId w:val="33"/>
  </w:num>
  <w:num w:numId="17">
    <w:abstractNumId w:val="22"/>
  </w:num>
  <w:num w:numId="18">
    <w:abstractNumId w:val="30"/>
  </w:num>
  <w:num w:numId="19">
    <w:abstractNumId w:val="40"/>
  </w:num>
  <w:num w:numId="20">
    <w:abstractNumId w:val="20"/>
  </w:num>
  <w:num w:numId="21">
    <w:abstractNumId w:val="6"/>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2"/>
  </w:num>
  <w:num w:numId="26">
    <w:abstractNumId w:val="26"/>
  </w:num>
  <w:num w:numId="27">
    <w:abstractNumId w:val="41"/>
  </w:num>
  <w:num w:numId="28">
    <w:abstractNumId w:val="29"/>
  </w:num>
  <w:num w:numId="29">
    <w:abstractNumId w:val="27"/>
  </w:num>
  <w:num w:numId="30">
    <w:abstractNumId w:val="21"/>
  </w:num>
  <w:num w:numId="31">
    <w:abstractNumId w:val="46"/>
  </w:num>
  <w:num w:numId="32">
    <w:abstractNumId w:val="37"/>
  </w:num>
  <w:num w:numId="33">
    <w:abstractNumId w:val="23"/>
  </w:num>
  <w:num w:numId="34">
    <w:abstractNumId w:val="42"/>
  </w:num>
  <w:num w:numId="35">
    <w:abstractNumId w:val="24"/>
  </w:num>
  <w:num w:numId="36">
    <w:abstractNumId w:val="34"/>
  </w:num>
  <w:num w:numId="37">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94"/>
    <w:rsid w:val="00001B57"/>
    <w:rsid w:val="00003D12"/>
    <w:rsid w:val="000223F7"/>
    <w:rsid w:val="000243E4"/>
    <w:rsid w:val="00027FB6"/>
    <w:rsid w:val="000377DA"/>
    <w:rsid w:val="00045166"/>
    <w:rsid w:val="000712E2"/>
    <w:rsid w:val="00076816"/>
    <w:rsid w:val="000802FF"/>
    <w:rsid w:val="00091AF4"/>
    <w:rsid w:val="000A728B"/>
    <w:rsid w:val="0010570B"/>
    <w:rsid w:val="001232FF"/>
    <w:rsid w:val="00125F18"/>
    <w:rsid w:val="00151F34"/>
    <w:rsid w:val="00152820"/>
    <w:rsid w:val="001742EC"/>
    <w:rsid w:val="00181AC4"/>
    <w:rsid w:val="00195844"/>
    <w:rsid w:val="00197B6B"/>
    <w:rsid w:val="001D14EA"/>
    <w:rsid w:val="002021B6"/>
    <w:rsid w:val="00224957"/>
    <w:rsid w:val="0022769A"/>
    <w:rsid w:val="002353F9"/>
    <w:rsid w:val="00251962"/>
    <w:rsid w:val="002536E8"/>
    <w:rsid w:val="00253E1D"/>
    <w:rsid w:val="00276963"/>
    <w:rsid w:val="00284EE7"/>
    <w:rsid w:val="002855BD"/>
    <w:rsid w:val="002C25D5"/>
    <w:rsid w:val="002E0A54"/>
    <w:rsid w:val="002F261E"/>
    <w:rsid w:val="002F29E8"/>
    <w:rsid w:val="002F4669"/>
    <w:rsid w:val="00301674"/>
    <w:rsid w:val="00327493"/>
    <w:rsid w:val="0033342F"/>
    <w:rsid w:val="00340AE1"/>
    <w:rsid w:val="003448B0"/>
    <w:rsid w:val="003512BD"/>
    <w:rsid w:val="00365E5E"/>
    <w:rsid w:val="0037426F"/>
    <w:rsid w:val="003743E6"/>
    <w:rsid w:val="00375823"/>
    <w:rsid w:val="003A58D1"/>
    <w:rsid w:val="003E5BD6"/>
    <w:rsid w:val="003E6E8B"/>
    <w:rsid w:val="00410D68"/>
    <w:rsid w:val="00417AF6"/>
    <w:rsid w:val="004532E9"/>
    <w:rsid w:val="00454A74"/>
    <w:rsid w:val="00454D54"/>
    <w:rsid w:val="0045525A"/>
    <w:rsid w:val="00456516"/>
    <w:rsid w:val="00465968"/>
    <w:rsid w:val="004A6B3E"/>
    <w:rsid w:val="004B44AA"/>
    <w:rsid w:val="004C51D8"/>
    <w:rsid w:val="004C64F3"/>
    <w:rsid w:val="004D0CBA"/>
    <w:rsid w:val="004E413D"/>
    <w:rsid w:val="00510E49"/>
    <w:rsid w:val="00512418"/>
    <w:rsid w:val="00524A70"/>
    <w:rsid w:val="00530E84"/>
    <w:rsid w:val="005419EE"/>
    <w:rsid w:val="00545A08"/>
    <w:rsid w:val="005611C1"/>
    <w:rsid w:val="00576BE4"/>
    <w:rsid w:val="00585E4D"/>
    <w:rsid w:val="005925A5"/>
    <w:rsid w:val="005A27D3"/>
    <w:rsid w:val="005B385C"/>
    <w:rsid w:val="005C6F49"/>
    <w:rsid w:val="005F69DC"/>
    <w:rsid w:val="006338AB"/>
    <w:rsid w:val="006371C9"/>
    <w:rsid w:val="00670C64"/>
    <w:rsid w:val="00675C3E"/>
    <w:rsid w:val="006837ED"/>
    <w:rsid w:val="00683B0C"/>
    <w:rsid w:val="0069068C"/>
    <w:rsid w:val="006924C2"/>
    <w:rsid w:val="00694023"/>
    <w:rsid w:val="00694DB2"/>
    <w:rsid w:val="00696059"/>
    <w:rsid w:val="006A12D5"/>
    <w:rsid w:val="006A3F75"/>
    <w:rsid w:val="006B760B"/>
    <w:rsid w:val="006C4271"/>
    <w:rsid w:val="006D2CC1"/>
    <w:rsid w:val="006E041D"/>
    <w:rsid w:val="006E2049"/>
    <w:rsid w:val="006E51B4"/>
    <w:rsid w:val="006E6CEC"/>
    <w:rsid w:val="00705414"/>
    <w:rsid w:val="00756281"/>
    <w:rsid w:val="00757647"/>
    <w:rsid w:val="0076084D"/>
    <w:rsid w:val="00760B4C"/>
    <w:rsid w:val="007C1441"/>
    <w:rsid w:val="007C3873"/>
    <w:rsid w:val="007E6C7D"/>
    <w:rsid w:val="007F62CF"/>
    <w:rsid w:val="00815140"/>
    <w:rsid w:val="00827762"/>
    <w:rsid w:val="00843D60"/>
    <w:rsid w:val="00854CC0"/>
    <w:rsid w:val="00855F2A"/>
    <w:rsid w:val="00856A3D"/>
    <w:rsid w:val="00856C7B"/>
    <w:rsid w:val="0086156A"/>
    <w:rsid w:val="00872D9D"/>
    <w:rsid w:val="00873407"/>
    <w:rsid w:val="00877E6A"/>
    <w:rsid w:val="00883FED"/>
    <w:rsid w:val="008A4194"/>
    <w:rsid w:val="008A5164"/>
    <w:rsid w:val="008B374B"/>
    <w:rsid w:val="008B7397"/>
    <w:rsid w:val="008D6C06"/>
    <w:rsid w:val="008E212E"/>
    <w:rsid w:val="008F7325"/>
    <w:rsid w:val="008F7E86"/>
    <w:rsid w:val="00925C40"/>
    <w:rsid w:val="0092780C"/>
    <w:rsid w:val="0093717A"/>
    <w:rsid w:val="00940964"/>
    <w:rsid w:val="00942E49"/>
    <w:rsid w:val="0094571B"/>
    <w:rsid w:val="00966918"/>
    <w:rsid w:val="0096707A"/>
    <w:rsid w:val="0096716B"/>
    <w:rsid w:val="00972597"/>
    <w:rsid w:val="0097379D"/>
    <w:rsid w:val="00984B21"/>
    <w:rsid w:val="00984BBF"/>
    <w:rsid w:val="00985464"/>
    <w:rsid w:val="00993E49"/>
    <w:rsid w:val="00997AD8"/>
    <w:rsid w:val="009A0182"/>
    <w:rsid w:val="009A2F52"/>
    <w:rsid w:val="009B23AB"/>
    <w:rsid w:val="009C0855"/>
    <w:rsid w:val="009E7E58"/>
    <w:rsid w:val="009F4E25"/>
    <w:rsid w:val="00A305DA"/>
    <w:rsid w:val="00A31BC1"/>
    <w:rsid w:val="00A34B2D"/>
    <w:rsid w:val="00A66AD1"/>
    <w:rsid w:val="00A75744"/>
    <w:rsid w:val="00A867BE"/>
    <w:rsid w:val="00A87D45"/>
    <w:rsid w:val="00A93B0D"/>
    <w:rsid w:val="00A94F8B"/>
    <w:rsid w:val="00AB4279"/>
    <w:rsid w:val="00AB49F5"/>
    <w:rsid w:val="00AB6E7E"/>
    <w:rsid w:val="00AE1B17"/>
    <w:rsid w:val="00AE6580"/>
    <w:rsid w:val="00AF0677"/>
    <w:rsid w:val="00AF3129"/>
    <w:rsid w:val="00B0563D"/>
    <w:rsid w:val="00B30752"/>
    <w:rsid w:val="00B34B05"/>
    <w:rsid w:val="00B463B1"/>
    <w:rsid w:val="00B60E5F"/>
    <w:rsid w:val="00B71CBF"/>
    <w:rsid w:val="00B73486"/>
    <w:rsid w:val="00B7588C"/>
    <w:rsid w:val="00B914D4"/>
    <w:rsid w:val="00BC75D6"/>
    <w:rsid w:val="00BD1016"/>
    <w:rsid w:val="00BD14F3"/>
    <w:rsid w:val="00BD2660"/>
    <w:rsid w:val="00BE2191"/>
    <w:rsid w:val="00C01FA4"/>
    <w:rsid w:val="00C113D5"/>
    <w:rsid w:val="00C23D27"/>
    <w:rsid w:val="00C344F4"/>
    <w:rsid w:val="00C3737A"/>
    <w:rsid w:val="00C44770"/>
    <w:rsid w:val="00C52C8E"/>
    <w:rsid w:val="00C66819"/>
    <w:rsid w:val="00C73E31"/>
    <w:rsid w:val="00C73F85"/>
    <w:rsid w:val="00C91BA4"/>
    <w:rsid w:val="00CA5A57"/>
    <w:rsid w:val="00CB71AF"/>
    <w:rsid w:val="00CD308D"/>
    <w:rsid w:val="00CE6288"/>
    <w:rsid w:val="00CE7027"/>
    <w:rsid w:val="00CF5680"/>
    <w:rsid w:val="00D15B2E"/>
    <w:rsid w:val="00D2502D"/>
    <w:rsid w:val="00D37B30"/>
    <w:rsid w:val="00D41143"/>
    <w:rsid w:val="00D67539"/>
    <w:rsid w:val="00DA4B14"/>
    <w:rsid w:val="00DA66C1"/>
    <w:rsid w:val="00DC594E"/>
    <w:rsid w:val="00DD4389"/>
    <w:rsid w:val="00DE3541"/>
    <w:rsid w:val="00E0116F"/>
    <w:rsid w:val="00E031EB"/>
    <w:rsid w:val="00E04FCA"/>
    <w:rsid w:val="00E23B3E"/>
    <w:rsid w:val="00E24002"/>
    <w:rsid w:val="00E33E24"/>
    <w:rsid w:val="00E41824"/>
    <w:rsid w:val="00E46736"/>
    <w:rsid w:val="00E5034F"/>
    <w:rsid w:val="00E52B47"/>
    <w:rsid w:val="00E64989"/>
    <w:rsid w:val="00E94D22"/>
    <w:rsid w:val="00EB788E"/>
    <w:rsid w:val="00ED7236"/>
    <w:rsid w:val="00EE186F"/>
    <w:rsid w:val="00EF42F6"/>
    <w:rsid w:val="00F03D10"/>
    <w:rsid w:val="00F1628D"/>
    <w:rsid w:val="00F22C9C"/>
    <w:rsid w:val="00F245FB"/>
    <w:rsid w:val="00F6400F"/>
    <w:rsid w:val="00F7541B"/>
    <w:rsid w:val="00F75C89"/>
    <w:rsid w:val="00F95AE4"/>
    <w:rsid w:val="00FA2ADC"/>
    <w:rsid w:val="00FB4995"/>
    <w:rsid w:val="00FC1B15"/>
    <w:rsid w:val="00FE4788"/>
    <w:rsid w:val="00FE4EFF"/>
    <w:rsid w:val="00FF0DD2"/>
    <w:rsid w:val="00FF7D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36EE1"/>
  <w15:docId w15:val="{2C49FE9B-167F-4E6B-A95F-78C6B88D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4194"/>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
    <w:qFormat/>
    <w:rsid w:val="008A4194"/>
    <w:pPr>
      <w:keepNext/>
      <w:suppressAutoHyphens w:val="0"/>
      <w:jc w:val="center"/>
      <w:outlineLvl w:val="0"/>
    </w:pPr>
    <w:rPr>
      <w:rFonts w:ascii="Arial" w:hAnsi="Arial"/>
      <w:b/>
      <w:i/>
      <w:sz w:val="28"/>
      <w:lang w:eastAsia="pl-PL"/>
    </w:rPr>
  </w:style>
  <w:style w:type="paragraph" w:styleId="Nagwek2">
    <w:name w:val="heading 2"/>
    <w:basedOn w:val="Normalny"/>
    <w:next w:val="Normalny"/>
    <w:link w:val="Nagwek2Znak"/>
    <w:uiPriority w:val="9"/>
    <w:qFormat/>
    <w:rsid w:val="008A4194"/>
    <w:pPr>
      <w:keepNext/>
      <w:suppressAutoHyphens w:val="0"/>
      <w:outlineLvl w:val="1"/>
    </w:pPr>
    <w:rPr>
      <w:rFonts w:ascii="Arial" w:hAnsi="Arial"/>
      <w:sz w:val="32"/>
      <w:lang w:eastAsia="pl-PL"/>
    </w:rPr>
  </w:style>
  <w:style w:type="paragraph" w:styleId="Nagwek3">
    <w:name w:val="heading 3"/>
    <w:aliases w:val="Nagłówek 3 Znak Znak Znak Znak Znak Znak Znak Znak Znak Znak Znak Znak Znak Znak Znak Znak Znak Znak Znak Znak"/>
    <w:basedOn w:val="Normalny"/>
    <w:next w:val="Normalny"/>
    <w:link w:val="Nagwek3Znak"/>
    <w:uiPriority w:val="9"/>
    <w:qFormat/>
    <w:rsid w:val="008A4194"/>
    <w:pPr>
      <w:keepNext/>
      <w:suppressAutoHyphens w:val="0"/>
      <w:jc w:val="center"/>
      <w:outlineLvl w:val="2"/>
    </w:pPr>
    <w:rPr>
      <w:b/>
      <w:sz w:val="28"/>
      <w:lang w:eastAsia="pl-PL"/>
    </w:rPr>
  </w:style>
  <w:style w:type="paragraph" w:styleId="Nagwek4">
    <w:name w:val="heading 4"/>
    <w:basedOn w:val="Normalny"/>
    <w:next w:val="Normalny"/>
    <w:link w:val="Nagwek4Znak"/>
    <w:uiPriority w:val="9"/>
    <w:qFormat/>
    <w:rsid w:val="008A4194"/>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8A4194"/>
    <w:pPr>
      <w:keepNext/>
      <w:suppressAutoHyphens w:val="0"/>
      <w:jc w:val="center"/>
      <w:outlineLvl w:val="4"/>
    </w:pPr>
    <w:rPr>
      <w:rFonts w:ascii="Tahoma" w:hAnsi="Tahoma"/>
      <w:b/>
      <w:sz w:val="40"/>
      <w:lang w:eastAsia="pl-PL"/>
    </w:rPr>
  </w:style>
  <w:style w:type="paragraph" w:styleId="Nagwek6">
    <w:name w:val="heading 6"/>
    <w:basedOn w:val="Normalny"/>
    <w:next w:val="Normalny"/>
    <w:link w:val="Nagwek6Znak"/>
    <w:unhideWhenUsed/>
    <w:qFormat/>
    <w:rsid w:val="008A4194"/>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8A4194"/>
    <w:pPr>
      <w:keepNext/>
      <w:suppressAutoHyphens w:val="0"/>
      <w:outlineLvl w:val="6"/>
    </w:pPr>
    <w:rPr>
      <w:sz w:val="24"/>
      <w:lang w:eastAsia="zh-CN"/>
    </w:rPr>
  </w:style>
  <w:style w:type="paragraph" w:styleId="Nagwek8">
    <w:name w:val="heading 8"/>
    <w:basedOn w:val="Normalny"/>
    <w:next w:val="Normalny"/>
    <w:link w:val="Nagwek8Znak"/>
    <w:uiPriority w:val="9"/>
    <w:qFormat/>
    <w:rsid w:val="008A4194"/>
    <w:pPr>
      <w:keepNext/>
      <w:numPr>
        <w:ilvl w:val="7"/>
        <w:numId w:val="1"/>
      </w:numPr>
      <w:jc w:val="center"/>
      <w:outlineLvl w:val="7"/>
    </w:pPr>
    <w:rPr>
      <w:b/>
      <w:smallCaps/>
      <w:sz w:val="40"/>
    </w:rPr>
  </w:style>
  <w:style w:type="paragraph" w:styleId="Nagwek9">
    <w:name w:val="heading 9"/>
    <w:basedOn w:val="Normalny"/>
    <w:next w:val="Normalny"/>
    <w:link w:val="Nagwek9Znak"/>
    <w:uiPriority w:val="9"/>
    <w:qFormat/>
    <w:rsid w:val="008A4194"/>
    <w:pPr>
      <w:keepNext/>
      <w:suppressAutoHyphens w:val="0"/>
      <w:jc w:val="both"/>
      <w:outlineLvl w:val="8"/>
    </w:pPr>
    <w:rPr>
      <w:rFonts w:ascii="Arial" w:hAnsi="Arial"/>
      <w:b/>
      <w:sz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4194"/>
    <w:rPr>
      <w:rFonts w:ascii="Arial" w:eastAsia="Times New Roman" w:hAnsi="Arial" w:cs="Times New Roman"/>
      <w:b/>
      <w:i/>
      <w:sz w:val="28"/>
      <w:szCs w:val="20"/>
      <w:lang w:eastAsia="pl-PL"/>
    </w:rPr>
  </w:style>
  <w:style w:type="character" w:customStyle="1" w:styleId="Nagwek2Znak">
    <w:name w:val="Nagłówek 2 Znak"/>
    <w:basedOn w:val="Domylnaczcionkaakapitu"/>
    <w:link w:val="Nagwek2"/>
    <w:uiPriority w:val="9"/>
    <w:rsid w:val="008A4194"/>
    <w:rPr>
      <w:rFonts w:ascii="Arial" w:eastAsia="Times New Roman" w:hAnsi="Arial" w:cs="Times New Roman"/>
      <w:sz w:val="32"/>
      <w:szCs w:val="20"/>
      <w:lang w:eastAsia="pl-PL"/>
    </w:rPr>
  </w:style>
  <w:style w:type="character" w:customStyle="1" w:styleId="Nagwek3Znak">
    <w:name w:val="Nagłówek 3 Znak"/>
    <w:aliases w:val="Nagłówek 3 Znak Znak Znak Znak Znak Znak Znak Znak Znak Znak Znak Znak Znak Znak Znak Znak Znak Znak Znak Znak Znak"/>
    <w:basedOn w:val="Domylnaczcionkaakapitu"/>
    <w:link w:val="Nagwek3"/>
    <w:uiPriority w:val="9"/>
    <w:rsid w:val="008A4194"/>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uiPriority w:val="9"/>
    <w:rsid w:val="008A4194"/>
    <w:rPr>
      <w:rFonts w:ascii="Calibri" w:eastAsia="Times New Roman" w:hAnsi="Calibri" w:cs="Times New Roman"/>
      <w:b/>
      <w:bCs/>
      <w:sz w:val="28"/>
      <w:szCs w:val="28"/>
      <w:lang w:eastAsia="ar-SA"/>
    </w:rPr>
  </w:style>
  <w:style w:type="character" w:customStyle="1" w:styleId="Nagwek5Znak">
    <w:name w:val="Nagłówek 5 Znak"/>
    <w:basedOn w:val="Domylnaczcionkaakapitu"/>
    <w:link w:val="Nagwek5"/>
    <w:uiPriority w:val="9"/>
    <w:rsid w:val="008A4194"/>
    <w:rPr>
      <w:rFonts w:ascii="Tahoma" w:eastAsia="Times New Roman" w:hAnsi="Tahoma" w:cs="Times New Roman"/>
      <w:b/>
      <w:sz w:val="40"/>
      <w:szCs w:val="20"/>
      <w:lang w:eastAsia="pl-PL"/>
    </w:rPr>
  </w:style>
  <w:style w:type="character" w:customStyle="1" w:styleId="Nagwek6Znak">
    <w:name w:val="Nagłówek 6 Znak"/>
    <w:basedOn w:val="Domylnaczcionkaakapitu"/>
    <w:link w:val="Nagwek6"/>
    <w:rsid w:val="008A4194"/>
    <w:rPr>
      <w:rFonts w:asciiTheme="majorHAnsi" w:eastAsiaTheme="majorEastAsia" w:hAnsiTheme="majorHAnsi" w:cstheme="majorBidi"/>
      <w:i/>
      <w:iCs/>
      <w:color w:val="243F60" w:themeColor="accent1" w:themeShade="7F"/>
      <w:sz w:val="20"/>
      <w:szCs w:val="20"/>
      <w:lang w:eastAsia="ar-SA"/>
    </w:rPr>
  </w:style>
  <w:style w:type="character" w:customStyle="1" w:styleId="Nagwek7Znak">
    <w:name w:val="Nagłówek 7 Znak"/>
    <w:basedOn w:val="Domylnaczcionkaakapitu"/>
    <w:link w:val="Nagwek7"/>
    <w:uiPriority w:val="9"/>
    <w:rsid w:val="008A4194"/>
    <w:rPr>
      <w:rFonts w:ascii="Times New Roman" w:eastAsia="Times New Roman" w:hAnsi="Times New Roman" w:cs="Times New Roman"/>
      <w:sz w:val="24"/>
      <w:szCs w:val="20"/>
      <w:lang w:eastAsia="zh-CN"/>
    </w:rPr>
  </w:style>
  <w:style w:type="character" w:customStyle="1" w:styleId="Nagwek8Znak">
    <w:name w:val="Nagłówek 8 Znak"/>
    <w:basedOn w:val="Domylnaczcionkaakapitu"/>
    <w:link w:val="Nagwek8"/>
    <w:uiPriority w:val="9"/>
    <w:rsid w:val="008A4194"/>
    <w:rPr>
      <w:rFonts w:ascii="Times New Roman" w:eastAsia="Times New Roman" w:hAnsi="Times New Roman" w:cs="Times New Roman"/>
      <w:b/>
      <w:smallCaps/>
      <w:sz w:val="40"/>
      <w:szCs w:val="20"/>
      <w:lang w:eastAsia="ar-SA"/>
    </w:rPr>
  </w:style>
  <w:style w:type="character" w:customStyle="1" w:styleId="Nagwek9Znak">
    <w:name w:val="Nagłówek 9 Znak"/>
    <w:basedOn w:val="Domylnaczcionkaakapitu"/>
    <w:link w:val="Nagwek9"/>
    <w:uiPriority w:val="9"/>
    <w:rsid w:val="008A4194"/>
    <w:rPr>
      <w:rFonts w:ascii="Arial" w:eastAsia="Times New Roman" w:hAnsi="Arial" w:cs="Times New Roman"/>
      <w:b/>
      <w:sz w:val="28"/>
      <w:szCs w:val="20"/>
      <w:lang w:eastAsia="pl-PL"/>
    </w:rPr>
  </w:style>
  <w:style w:type="character" w:styleId="Numerstrony">
    <w:name w:val="page number"/>
    <w:basedOn w:val="Domylnaczcionkaakapitu"/>
    <w:rsid w:val="008A4194"/>
  </w:style>
  <w:style w:type="character" w:styleId="Hipercze">
    <w:name w:val="Hyperlink"/>
    <w:rsid w:val="008A4194"/>
    <w:rPr>
      <w:color w:val="0000FF"/>
      <w:u w:val="single"/>
    </w:rPr>
  </w:style>
  <w:style w:type="paragraph" w:styleId="Tekstpodstawowy">
    <w:name w:val="Body Text"/>
    <w:aliases w:val="(F2)"/>
    <w:basedOn w:val="Normalny"/>
    <w:link w:val="TekstpodstawowyZnak1"/>
    <w:rsid w:val="008A4194"/>
    <w:pPr>
      <w:widowControl w:val="0"/>
      <w:jc w:val="both"/>
    </w:pPr>
    <w:rPr>
      <w:sz w:val="24"/>
    </w:rPr>
  </w:style>
  <w:style w:type="character" w:customStyle="1" w:styleId="TekstpodstawowyZnak">
    <w:name w:val="Tekst podstawowy Znak"/>
    <w:aliases w:val="(F2) Znak"/>
    <w:basedOn w:val="Domylnaczcionkaakapitu"/>
    <w:rsid w:val="008A4194"/>
    <w:rPr>
      <w:rFonts w:ascii="Times New Roman" w:eastAsia="Times New Roman" w:hAnsi="Times New Roman" w:cs="Times New Roman"/>
      <w:sz w:val="20"/>
      <w:szCs w:val="20"/>
      <w:lang w:eastAsia="ar-SA"/>
    </w:rPr>
  </w:style>
  <w:style w:type="paragraph" w:customStyle="1" w:styleId="Sowowa">
    <w:name w:val="Sowowa"/>
    <w:basedOn w:val="Normalny"/>
    <w:rsid w:val="008A4194"/>
    <w:pPr>
      <w:widowControl w:val="0"/>
      <w:spacing w:line="360" w:lineRule="auto"/>
    </w:pPr>
    <w:rPr>
      <w:sz w:val="24"/>
    </w:rPr>
  </w:style>
  <w:style w:type="paragraph" w:styleId="Stopka">
    <w:name w:val="footer"/>
    <w:basedOn w:val="Normalny"/>
    <w:link w:val="StopkaZnak"/>
    <w:uiPriority w:val="99"/>
    <w:rsid w:val="008A4194"/>
    <w:pPr>
      <w:tabs>
        <w:tab w:val="center" w:pos="4536"/>
        <w:tab w:val="right" w:pos="9072"/>
      </w:tabs>
    </w:pPr>
    <w:rPr>
      <w:sz w:val="24"/>
    </w:rPr>
  </w:style>
  <w:style w:type="character" w:customStyle="1" w:styleId="StopkaZnak">
    <w:name w:val="Stopka Znak"/>
    <w:basedOn w:val="Domylnaczcionkaakapitu"/>
    <w:link w:val="Stopka"/>
    <w:uiPriority w:val="99"/>
    <w:rsid w:val="008A4194"/>
    <w:rPr>
      <w:rFonts w:ascii="Times New Roman" w:eastAsia="Times New Roman" w:hAnsi="Times New Roman" w:cs="Times New Roman"/>
      <w:sz w:val="24"/>
      <w:szCs w:val="20"/>
      <w:lang w:eastAsia="ar-SA"/>
    </w:rPr>
  </w:style>
  <w:style w:type="paragraph" w:styleId="Nagwek">
    <w:name w:val="header"/>
    <w:aliases w:val="Nagłówek strony"/>
    <w:basedOn w:val="Normalny"/>
    <w:link w:val="NagwekZnak"/>
    <w:uiPriority w:val="99"/>
    <w:rsid w:val="008A4194"/>
    <w:pPr>
      <w:tabs>
        <w:tab w:val="center" w:pos="4536"/>
        <w:tab w:val="right" w:pos="9072"/>
      </w:tabs>
    </w:pPr>
    <w:rPr>
      <w:sz w:val="24"/>
    </w:rPr>
  </w:style>
  <w:style w:type="character" w:customStyle="1" w:styleId="NagwekZnak">
    <w:name w:val="Nagłówek Znak"/>
    <w:aliases w:val="Nagłówek strony Znak"/>
    <w:basedOn w:val="Domylnaczcionkaakapitu"/>
    <w:link w:val="Nagwek"/>
    <w:uiPriority w:val="99"/>
    <w:rsid w:val="008A4194"/>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1"/>
    <w:rsid w:val="008A4194"/>
    <w:pPr>
      <w:spacing w:after="120"/>
      <w:ind w:left="283"/>
    </w:pPr>
  </w:style>
  <w:style w:type="character" w:customStyle="1" w:styleId="TekstpodstawowywcityZnak">
    <w:name w:val="Tekst podstawowy wcięty Znak"/>
    <w:basedOn w:val="Domylnaczcionkaakapitu"/>
    <w:rsid w:val="008A4194"/>
    <w:rPr>
      <w:rFonts w:ascii="Times New Roman" w:eastAsia="Times New Roman" w:hAnsi="Times New Roman" w:cs="Times New Roman"/>
      <w:sz w:val="20"/>
      <w:szCs w:val="20"/>
      <w:lang w:eastAsia="ar-SA"/>
    </w:rPr>
  </w:style>
  <w:style w:type="paragraph" w:customStyle="1" w:styleId="WW-Domylnie">
    <w:name w:val="WW-Domyślnie"/>
    <w:rsid w:val="008A4194"/>
    <w:pPr>
      <w:suppressAutoHyphens/>
      <w:spacing w:after="0" w:line="240" w:lineRule="auto"/>
    </w:pPr>
    <w:rPr>
      <w:rFonts w:ascii="Times New Roman" w:eastAsia="Arial" w:hAnsi="Times New Roman" w:cs="Times New Roman"/>
      <w:sz w:val="24"/>
      <w:szCs w:val="20"/>
      <w:lang w:eastAsia="ar-SA"/>
    </w:rPr>
  </w:style>
  <w:style w:type="paragraph" w:styleId="Tekstprzypisukocowego">
    <w:name w:val="endnote text"/>
    <w:basedOn w:val="Normalny"/>
    <w:link w:val="TekstprzypisukocowegoZnak"/>
    <w:semiHidden/>
    <w:rsid w:val="008A4194"/>
  </w:style>
  <w:style w:type="character" w:customStyle="1" w:styleId="TekstprzypisukocowegoZnak">
    <w:name w:val="Tekst przypisu końcowego Znak"/>
    <w:basedOn w:val="Domylnaczcionkaakapitu"/>
    <w:link w:val="Tekstprzypisukocowego"/>
    <w:semiHidden/>
    <w:rsid w:val="008A4194"/>
    <w:rPr>
      <w:rFonts w:ascii="Times New Roman" w:eastAsia="Times New Roman" w:hAnsi="Times New Roman" w:cs="Times New Roman"/>
      <w:sz w:val="20"/>
      <w:szCs w:val="20"/>
      <w:lang w:eastAsia="ar-SA"/>
    </w:rPr>
  </w:style>
  <w:style w:type="character" w:styleId="Odwoanieprzypisukocowego">
    <w:name w:val="endnote reference"/>
    <w:semiHidden/>
    <w:rsid w:val="008A4194"/>
    <w:rPr>
      <w:vertAlign w:val="superscript"/>
    </w:rPr>
  </w:style>
  <w:style w:type="character" w:styleId="Odwoaniedokomentarza">
    <w:name w:val="annotation reference"/>
    <w:uiPriority w:val="99"/>
    <w:rsid w:val="008A4194"/>
    <w:rPr>
      <w:sz w:val="16"/>
      <w:szCs w:val="16"/>
    </w:rPr>
  </w:style>
  <w:style w:type="paragraph" w:styleId="Tekstkomentarza">
    <w:name w:val="annotation text"/>
    <w:basedOn w:val="Normalny"/>
    <w:link w:val="TekstkomentarzaZnak"/>
    <w:uiPriority w:val="99"/>
    <w:rsid w:val="008A4194"/>
  </w:style>
  <w:style w:type="character" w:customStyle="1" w:styleId="TekstkomentarzaZnak">
    <w:name w:val="Tekst komentarza Znak"/>
    <w:basedOn w:val="Domylnaczcionkaakapitu"/>
    <w:link w:val="Tekstkomentarza"/>
    <w:uiPriority w:val="99"/>
    <w:rsid w:val="008A419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rsid w:val="008A4194"/>
    <w:rPr>
      <w:b/>
      <w:bCs/>
    </w:rPr>
  </w:style>
  <w:style w:type="character" w:customStyle="1" w:styleId="TematkomentarzaZnak">
    <w:name w:val="Temat komentarza Znak"/>
    <w:basedOn w:val="TekstkomentarzaZnak"/>
    <w:link w:val="Tematkomentarza"/>
    <w:uiPriority w:val="99"/>
    <w:rsid w:val="008A419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rsid w:val="008A4194"/>
    <w:rPr>
      <w:rFonts w:ascii="Tahoma" w:hAnsi="Tahoma" w:cs="Tahoma"/>
      <w:sz w:val="16"/>
      <w:szCs w:val="16"/>
    </w:rPr>
  </w:style>
  <w:style w:type="character" w:customStyle="1" w:styleId="TekstdymkaZnak">
    <w:name w:val="Tekst dymka Znak"/>
    <w:basedOn w:val="Domylnaczcionkaakapitu"/>
    <w:link w:val="Tekstdymka"/>
    <w:uiPriority w:val="99"/>
    <w:rsid w:val="008A4194"/>
    <w:rPr>
      <w:rFonts w:ascii="Tahoma" w:eastAsia="Times New Roman" w:hAnsi="Tahoma" w:cs="Tahoma"/>
      <w:sz w:val="16"/>
      <w:szCs w:val="16"/>
      <w:lang w:eastAsia="ar-SA"/>
    </w:rPr>
  </w:style>
  <w:style w:type="paragraph" w:customStyle="1" w:styleId="pp2">
    <w:name w:val="pp_2"/>
    <w:basedOn w:val="Normalny"/>
    <w:rsid w:val="008A4194"/>
    <w:pPr>
      <w:overflowPunct w:val="0"/>
      <w:autoSpaceDE w:val="0"/>
      <w:spacing w:before="120"/>
      <w:ind w:left="1078" w:hanging="539"/>
      <w:jc w:val="both"/>
    </w:pPr>
    <w:rPr>
      <w:rFonts w:eastAsia="Calibri" w:cs="Mangal"/>
      <w:kern w:val="2"/>
      <w:sz w:val="24"/>
      <w:szCs w:val="24"/>
      <w:lang w:eastAsia="hi-IN" w:bidi="hi-IN"/>
    </w:rPr>
  </w:style>
  <w:style w:type="paragraph" w:styleId="Poprawka">
    <w:name w:val="Revision"/>
    <w:hidden/>
    <w:uiPriority w:val="99"/>
    <w:semiHidden/>
    <w:rsid w:val="008A4194"/>
    <w:pPr>
      <w:spacing w:after="0" w:line="240" w:lineRule="auto"/>
    </w:pPr>
    <w:rPr>
      <w:rFonts w:ascii="Times New Roman" w:eastAsia="Times New Roman" w:hAnsi="Times New Roman" w:cs="Times New Roman"/>
      <w:sz w:val="20"/>
      <w:szCs w:val="20"/>
      <w:lang w:eastAsia="ar-SA"/>
    </w:rPr>
  </w:style>
  <w:style w:type="paragraph" w:styleId="Akapitzlist">
    <w:name w:val="List Paragraph"/>
    <w:aliases w:val="CW_Lista,L1,Numerowanie,2 heading,A_wyliczenie,K-P_odwolanie,Akapit z listą5,maz_wyliczenie,opis dzialania,normalny tekst,Obiekt,BulletC,Akapit z listą31,NOWY,Akapit z listą32,List Paragraph,Podsis rysunku"/>
    <w:basedOn w:val="Normalny"/>
    <w:link w:val="AkapitzlistZnak"/>
    <w:qFormat/>
    <w:rsid w:val="008A4194"/>
    <w:pPr>
      <w:ind w:left="720"/>
      <w:contextualSpacing/>
    </w:pPr>
  </w:style>
  <w:style w:type="paragraph" w:customStyle="1" w:styleId="Tekstpodstawowywcity1">
    <w:name w:val="Tekst podstawowy wcięty1"/>
    <w:basedOn w:val="Normalny"/>
    <w:rsid w:val="008A4194"/>
    <w:pPr>
      <w:suppressAutoHyphens w:val="0"/>
      <w:ind w:firstLine="567"/>
    </w:pPr>
    <w:rPr>
      <w:rFonts w:ascii="Tahoma" w:hAnsi="Tahoma"/>
      <w:lang w:eastAsia="pl-PL"/>
    </w:rPr>
  </w:style>
  <w:style w:type="paragraph" w:styleId="Tekstpodstawowywcity2">
    <w:name w:val="Body Text Indent 2"/>
    <w:basedOn w:val="Normalny"/>
    <w:link w:val="Tekstpodstawowywcity2Znak"/>
    <w:rsid w:val="008A4194"/>
    <w:pPr>
      <w:suppressAutoHyphens w:val="0"/>
      <w:ind w:firstLine="567"/>
      <w:jc w:val="both"/>
    </w:pPr>
    <w:rPr>
      <w:rFonts w:ascii="Tahoma" w:hAnsi="Tahoma"/>
      <w:lang w:eastAsia="pl-PL"/>
    </w:rPr>
  </w:style>
  <w:style w:type="character" w:customStyle="1" w:styleId="Tekstpodstawowywcity2Znak">
    <w:name w:val="Tekst podstawowy wcięty 2 Znak"/>
    <w:basedOn w:val="Domylnaczcionkaakapitu"/>
    <w:link w:val="Tekstpodstawowywcity2"/>
    <w:rsid w:val="008A4194"/>
    <w:rPr>
      <w:rFonts w:ascii="Tahoma" w:eastAsia="Times New Roman" w:hAnsi="Tahoma" w:cs="Times New Roman"/>
      <w:sz w:val="20"/>
      <w:szCs w:val="20"/>
      <w:lang w:eastAsia="pl-PL"/>
    </w:rPr>
  </w:style>
  <w:style w:type="paragraph" w:styleId="Tekstpodstawowywcity3">
    <w:name w:val="Body Text Indent 3"/>
    <w:basedOn w:val="Normalny"/>
    <w:link w:val="Tekstpodstawowywcity3Znak"/>
    <w:rsid w:val="008A4194"/>
    <w:pPr>
      <w:suppressAutoHyphens w:val="0"/>
      <w:ind w:firstLine="708"/>
      <w:jc w:val="both"/>
    </w:pPr>
    <w:rPr>
      <w:rFonts w:ascii="Arial" w:hAnsi="Arial"/>
      <w:sz w:val="22"/>
      <w:lang w:eastAsia="pl-PL"/>
    </w:rPr>
  </w:style>
  <w:style w:type="character" w:customStyle="1" w:styleId="Tekstpodstawowywcity3Znak">
    <w:name w:val="Tekst podstawowy wcięty 3 Znak"/>
    <w:basedOn w:val="Domylnaczcionkaakapitu"/>
    <w:link w:val="Tekstpodstawowywcity3"/>
    <w:rsid w:val="008A4194"/>
    <w:rPr>
      <w:rFonts w:ascii="Arial" w:eastAsia="Times New Roman" w:hAnsi="Arial" w:cs="Times New Roman"/>
      <w:szCs w:val="20"/>
      <w:lang w:eastAsia="pl-PL"/>
    </w:rPr>
  </w:style>
  <w:style w:type="paragraph" w:customStyle="1" w:styleId="Teksty">
    <w:name w:val="Teksty"/>
    <w:basedOn w:val="Normalny"/>
    <w:rsid w:val="008A4194"/>
    <w:pPr>
      <w:suppressAutoHyphens w:val="0"/>
      <w:spacing w:before="120" w:line="360" w:lineRule="auto"/>
      <w:jc w:val="both"/>
    </w:pPr>
    <w:rPr>
      <w:rFonts w:ascii="Arial" w:hAnsi="Arial"/>
      <w:lang w:eastAsia="pl-PL"/>
    </w:rPr>
  </w:style>
  <w:style w:type="paragraph" w:customStyle="1" w:styleId="Wykazzacznikwwkorespondencji">
    <w:name w:val="Wykaz załączników w korespondencji"/>
    <w:basedOn w:val="Normalny"/>
    <w:rsid w:val="008A4194"/>
    <w:pPr>
      <w:suppressAutoHyphens w:val="0"/>
      <w:spacing w:after="120" w:line="360" w:lineRule="auto"/>
    </w:pPr>
    <w:rPr>
      <w:rFonts w:ascii="Arial" w:hAnsi="Arial"/>
      <w:lang w:eastAsia="pl-PL"/>
    </w:rPr>
  </w:style>
  <w:style w:type="paragraph" w:customStyle="1" w:styleId="Datawkorespondencji">
    <w:name w:val="Data w korespondencji"/>
    <w:basedOn w:val="Normalny"/>
    <w:rsid w:val="008A4194"/>
    <w:pPr>
      <w:suppressAutoHyphens w:val="0"/>
      <w:spacing w:after="120" w:line="360" w:lineRule="auto"/>
      <w:jc w:val="right"/>
    </w:pPr>
    <w:rPr>
      <w:rFonts w:ascii="Arial" w:hAnsi="Arial"/>
      <w:lang w:eastAsia="pl-PL"/>
    </w:rPr>
  </w:style>
  <w:style w:type="paragraph" w:styleId="Tekstblokowy">
    <w:name w:val="Block Text"/>
    <w:basedOn w:val="Normalny"/>
    <w:rsid w:val="008A4194"/>
    <w:pPr>
      <w:suppressAutoHyphens w:val="0"/>
      <w:ind w:left="5103" w:right="-710"/>
    </w:pPr>
    <w:rPr>
      <w:rFonts w:ascii="Tahoma" w:hAnsi="Tahoma"/>
      <w:lang w:eastAsia="pl-PL"/>
    </w:rPr>
  </w:style>
  <w:style w:type="paragraph" w:styleId="Tytu">
    <w:name w:val="Title"/>
    <w:basedOn w:val="Normalny"/>
    <w:link w:val="TytuZnak"/>
    <w:qFormat/>
    <w:rsid w:val="008A4194"/>
    <w:pPr>
      <w:suppressAutoHyphens w:val="0"/>
      <w:jc w:val="center"/>
    </w:pPr>
    <w:rPr>
      <w:b/>
      <w:sz w:val="24"/>
      <w:u w:val="single"/>
      <w:lang w:eastAsia="pl-PL"/>
    </w:rPr>
  </w:style>
  <w:style w:type="character" w:customStyle="1" w:styleId="TytuZnak">
    <w:name w:val="Tytuł Znak"/>
    <w:basedOn w:val="Domylnaczcionkaakapitu"/>
    <w:link w:val="Tytu"/>
    <w:rsid w:val="008A4194"/>
    <w:rPr>
      <w:rFonts w:ascii="Times New Roman" w:eastAsia="Times New Roman" w:hAnsi="Times New Roman" w:cs="Times New Roman"/>
      <w:b/>
      <w:sz w:val="24"/>
      <w:szCs w:val="20"/>
      <w:u w:val="single"/>
      <w:lang w:eastAsia="pl-PL"/>
    </w:rPr>
  </w:style>
  <w:style w:type="character" w:customStyle="1" w:styleId="EquationCaption">
    <w:name w:val="_Equation Caption"/>
    <w:rsid w:val="008A4194"/>
  </w:style>
  <w:style w:type="table" w:styleId="Tabela-Siatka">
    <w:name w:val="Table Grid"/>
    <w:basedOn w:val="Standardowy"/>
    <w:rsid w:val="008A41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
    <w:name w:val="Znak Znak Znak"/>
    <w:basedOn w:val="Normalny"/>
    <w:rsid w:val="008A4194"/>
    <w:pPr>
      <w:suppressAutoHyphens w:val="0"/>
    </w:pPr>
    <w:rPr>
      <w:sz w:val="24"/>
      <w:szCs w:val="24"/>
      <w:lang w:eastAsia="pl-PL"/>
    </w:rPr>
  </w:style>
  <w:style w:type="character" w:styleId="UyteHipercze">
    <w:name w:val="FollowedHyperlink"/>
    <w:basedOn w:val="Domylnaczcionkaakapitu"/>
    <w:rsid w:val="008A4194"/>
    <w:rPr>
      <w:color w:val="800080"/>
      <w:u w:val="single"/>
    </w:rPr>
  </w:style>
  <w:style w:type="paragraph" w:customStyle="1" w:styleId="Akapitzlist1">
    <w:name w:val="Akapit z listą1"/>
    <w:basedOn w:val="Normalny"/>
    <w:qFormat/>
    <w:rsid w:val="008A4194"/>
    <w:pPr>
      <w:suppressAutoHyphens w:val="0"/>
      <w:ind w:left="720"/>
      <w:contextualSpacing/>
    </w:pPr>
    <w:rPr>
      <w:lang w:eastAsia="pl-PL"/>
    </w:rPr>
  </w:style>
  <w:style w:type="paragraph" w:styleId="Zwykytekst">
    <w:name w:val="Plain Text"/>
    <w:basedOn w:val="Normalny"/>
    <w:link w:val="ZwykytekstZnak"/>
    <w:rsid w:val="008A4194"/>
    <w:pPr>
      <w:suppressAutoHyphens w:val="0"/>
    </w:pPr>
    <w:rPr>
      <w:rFonts w:ascii="Courier New" w:hAnsi="Courier New"/>
      <w:lang w:eastAsia="zh-CN"/>
    </w:rPr>
  </w:style>
  <w:style w:type="character" w:customStyle="1" w:styleId="ZwykytekstZnak">
    <w:name w:val="Zwykły tekst Znak"/>
    <w:basedOn w:val="Domylnaczcionkaakapitu"/>
    <w:link w:val="Zwykytekst"/>
    <w:rsid w:val="008A4194"/>
    <w:rPr>
      <w:rFonts w:ascii="Courier New" w:eastAsia="Times New Roman" w:hAnsi="Courier New" w:cs="Times New Roman"/>
      <w:sz w:val="20"/>
      <w:szCs w:val="20"/>
      <w:lang w:eastAsia="zh-CN"/>
    </w:rPr>
  </w:style>
  <w:style w:type="character" w:customStyle="1" w:styleId="apple-style-span">
    <w:name w:val="apple-style-span"/>
    <w:basedOn w:val="Domylnaczcionkaakapitu"/>
    <w:rsid w:val="008A4194"/>
    <w:rPr>
      <w:rFonts w:cs="Times New Roman"/>
    </w:rPr>
  </w:style>
  <w:style w:type="paragraph" w:customStyle="1" w:styleId="Default">
    <w:name w:val="Default"/>
    <w:rsid w:val="008A419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customStyle="1" w:styleId="luchili">
    <w:name w:val="luc_hili"/>
    <w:basedOn w:val="Domylnaczcionkaakapitu"/>
    <w:rsid w:val="008A4194"/>
    <w:rPr>
      <w:rFonts w:cs="Times New Roman"/>
    </w:rPr>
  </w:style>
  <w:style w:type="paragraph" w:customStyle="1" w:styleId="Poprawka1">
    <w:name w:val="Poprawka1"/>
    <w:hidden/>
    <w:semiHidden/>
    <w:rsid w:val="008A4194"/>
    <w:pPr>
      <w:spacing w:after="0" w:line="240" w:lineRule="auto"/>
    </w:pPr>
    <w:rPr>
      <w:rFonts w:ascii="Times New Roman" w:eastAsia="Times New Roman" w:hAnsi="Times New Roman" w:cs="Times New Roman"/>
      <w:sz w:val="20"/>
      <w:szCs w:val="20"/>
      <w:lang w:eastAsia="pl-PL"/>
    </w:rPr>
  </w:style>
  <w:style w:type="paragraph" w:customStyle="1" w:styleId="Punkttekstu">
    <w:name w:val="Punkttekstu"/>
    <w:basedOn w:val="Normalny"/>
    <w:rsid w:val="008A4194"/>
    <w:pPr>
      <w:suppressAutoHyphens w:val="0"/>
      <w:ind w:left="283" w:hanging="283"/>
      <w:jc w:val="both"/>
    </w:pPr>
  </w:style>
  <w:style w:type="paragraph" w:styleId="Tekstprzypisudolnego">
    <w:name w:val="footnote text"/>
    <w:basedOn w:val="Normalny"/>
    <w:link w:val="TekstprzypisudolnegoZnak"/>
    <w:semiHidden/>
    <w:rsid w:val="008A4194"/>
    <w:pPr>
      <w:suppressAutoHyphens w:val="0"/>
    </w:pPr>
    <w:rPr>
      <w:lang w:eastAsia="pl-PL"/>
    </w:rPr>
  </w:style>
  <w:style w:type="character" w:customStyle="1" w:styleId="TekstprzypisudolnegoZnak">
    <w:name w:val="Tekst przypisu dolnego Znak"/>
    <w:basedOn w:val="Domylnaczcionkaakapitu"/>
    <w:link w:val="Tekstprzypisudolnego"/>
    <w:semiHidden/>
    <w:rsid w:val="008A4194"/>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8A4194"/>
    <w:rPr>
      <w:rFonts w:cs="Times New Roman"/>
      <w:vertAlign w:val="superscript"/>
    </w:rPr>
  </w:style>
  <w:style w:type="paragraph" w:customStyle="1" w:styleId="AssecoNagwekA1">
    <w:name w:val="Asseco Nagłówek A1"/>
    <w:basedOn w:val="AssecoStandard"/>
    <w:next w:val="AssecoStandard"/>
    <w:rsid w:val="008A4194"/>
    <w:pPr>
      <w:keepNext/>
      <w:pageBreakBefore/>
      <w:spacing w:before="480" w:after="360"/>
      <w:jc w:val="left"/>
      <w:outlineLvl w:val="0"/>
    </w:pPr>
    <w:rPr>
      <w:rFonts w:cs="Arial"/>
      <w:b/>
      <w:sz w:val="28"/>
      <w:szCs w:val="36"/>
    </w:rPr>
  </w:style>
  <w:style w:type="paragraph" w:customStyle="1" w:styleId="AssecoStandard">
    <w:name w:val="Asseco Standard"/>
    <w:basedOn w:val="textgwnyoferty"/>
    <w:link w:val="AssecoStandardZnak"/>
    <w:qFormat/>
    <w:rsid w:val="008A4194"/>
    <w:pPr>
      <w:spacing w:after="120"/>
      <w:ind w:left="0" w:right="0"/>
    </w:pPr>
    <w:rPr>
      <w:lang w:val="cs-CZ"/>
    </w:rPr>
  </w:style>
  <w:style w:type="paragraph" w:customStyle="1" w:styleId="textgwnyoferty">
    <w:name w:val="text główny oferty"/>
    <w:basedOn w:val="Normalny"/>
    <w:link w:val="textgwnyofertyZnak"/>
    <w:rsid w:val="008A4194"/>
    <w:pPr>
      <w:suppressAutoHyphens w:val="0"/>
      <w:spacing w:line="280" w:lineRule="atLeast"/>
      <w:ind w:left="1080" w:right="844"/>
      <w:jc w:val="both"/>
    </w:pPr>
    <w:rPr>
      <w:rFonts w:ascii="Verdana" w:hAnsi="Verdana"/>
      <w:color w:val="000000"/>
      <w:szCs w:val="22"/>
      <w:lang w:val="en-US" w:eastAsia="en-US"/>
    </w:rPr>
  </w:style>
  <w:style w:type="character" w:customStyle="1" w:styleId="textgwnyofertyZnak">
    <w:name w:val="text główny oferty Znak"/>
    <w:basedOn w:val="Domylnaczcionkaakapitu"/>
    <w:link w:val="textgwnyoferty"/>
    <w:rsid w:val="008A4194"/>
    <w:rPr>
      <w:rFonts w:ascii="Verdana" w:eastAsia="Times New Roman" w:hAnsi="Verdana" w:cs="Times New Roman"/>
      <w:color w:val="000000"/>
      <w:sz w:val="20"/>
      <w:lang w:val="en-US"/>
    </w:rPr>
  </w:style>
  <w:style w:type="character" w:customStyle="1" w:styleId="AssecoStandardZnak">
    <w:name w:val="Asseco Standard Znak"/>
    <w:basedOn w:val="textgwnyofertyZnak"/>
    <w:link w:val="AssecoStandard"/>
    <w:rsid w:val="008A4194"/>
    <w:rPr>
      <w:rFonts w:ascii="Verdana" w:eastAsia="Times New Roman" w:hAnsi="Verdana" w:cs="Times New Roman"/>
      <w:color w:val="000000"/>
      <w:sz w:val="20"/>
      <w:lang w:val="cs-CZ"/>
    </w:rPr>
  </w:style>
  <w:style w:type="paragraph" w:customStyle="1" w:styleId="AssecoNagwekA2">
    <w:name w:val="Asseco Nagłówek A2"/>
    <w:basedOn w:val="AssecoStandard"/>
    <w:next w:val="AssecoStandard"/>
    <w:rsid w:val="008A4194"/>
    <w:pPr>
      <w:keepNext/>
      <w:pageBreakBefore/>
      <w:spacing w:before="480" w:after="240"/>
      <w:jc w:val="left"/>
      <w:outlineLvl w:val="1"/>
    </w:pPr>
    <w:rPr>
      <w:rFonts w:cs="Arial"/>
      <w:b/>
      <w:bCs/>
      <w:sz w:val="24"/>
      <w:szCs w:val="32"/>
    </w:rPr>
  </w:style>
  <w:style w:type="paragraph" w:customStyle="1" w:styleId="AssecoNagwekA3">
    <w:name w:val="Asseco Nagłówek A3"/>
    <w:basedOn w:val="AssecoStandard"/>
    <w:next w:val="AssecoStandard"/>
    <w:rsid w:val="008A4194"/>
    <w:pPr>
      <w:keepNext/>
      <w:spacing w:before="360"/>
      <w:jc w:val="left"/>
      <w:outlineLvl w:val="2"/>
    </w:pPr>
    <w:rPr>
      <w:rFonts w:cs="Arial"/>
      <w:b/>
      <w:bCs/>
      <w:sz w:val="22"/>
      <w:szCs w:val="28"/>
    </w:rPr>
  </w:style>
  <w:style w:type="paragraph" w:customStyle="1" w:styleId="AssecoNagwekA4">
    <w:name w:val="Asseco Nagłówek A4"/>
    <w:basedOn w:val="AssecoStandard"/>
    <w:next w:val="AssecoStandard"/>
    <w:rsid w:val="008A4194"/>
    <w:pPr>
      <w:keepNext/>
      <w:spacing w:before="360"/>
      <w:jc w:val="left"/>
      <w:outlineLvl w:val="3"/>
    </w:pPr>
    <w:rPr>
      <w:b/>
    </w:rPr>
  </w:style>
  <w:style w:type="paragraph" w:customStyle="1" w:styleId="AssecoNagwekA5">
    <w:name w:val="Asseco Nagłówek A5"/>
    <w:basedOn w:val="AssecoStandard"/>
    <w:next w:val="AssecoStandard"/>
    <w:rsid w:val="008A4194"/>
    <w:pPr>
      <w:spacing w:before="240"/>
      <w:jc w:val="left"/>
      <w:outlineLvl w:val="4"/>
    </w:pPr>
    <w:rPr>
      <w:b/>
    </w:rPr>
  </w:style>
  <w:style w:type="paragraph" w:styleId="Nagwekspisutreci">
    <w:name w:val="TOC Heading"/>
    <w:basedOn w:val="Nagwek1"/>
    <w:next w:val="Normalny"/>
    <w:uiPriority w:val="39"/>
    <w:qFormat/>
    <w:rsid w:val="008A4194"/>
    <w:pPr>
      <w:keepLines/>
      <w:spacing w:before="480" w:after="360" w:line="276" w:lineRule="auto"/>
      <w:jc w:val="left"/>
      <w:outlineLvl w:val="9"/>
    </w:pPr>
    <w:rPr>
      <w:rFonts w:ascii="Cambria" w:hAnsi="Cambria"/>
      <w:bCs/>
      <w:i w:val="0"/>
      <w:color w:val="365F91"/>
      <w:szCs w:val="28"/>
      <w:lang w:eastAsia="en-US"/>
    </w:rPr>
  </w:style>
  <w:style w:type="paragraph" w:customStyle="1" w:styleId="AssecoNagwek1">
    <w:name w:val="Asseco Nagłówek 1"/>
    <w:basedOn w:val="AssecoStandard"/>
    <w:next w:val="AssecoStandard"/>
    <w:rsid w:val="008A4194"/>
    <w:pPr>
      <w:keepNext/>
      <w:pageBreakBefore/>
      <w:tabs>
        <w:tab w:val="num" w:pos="360"/>
      </w:tabs>
      <w:spacing w:before="480" w:after="360"/>
      <w:ind w:left="360" w:hanging="360"/>
      <w:jc w:val="left"/>
      <w:outlineLvl w:val="0"/>
    </w:pPr>
    <w:rPr>
      <w:rFonts w:cs="Arial"/>
      <w:b/>
      <w:bCs/>
      <w:sz w:val="28"/>
      <w:szCs w:val="36"/>
    </w:rPr>
  </w:style>
  <w:style w:type="paragraph" w:customStyle="1" w:styleId="AssecoSpistreci">
    <w:name w:val="Asseco Spis treści"/>
    <w:basedOn w:val="Normalny"/>
    <w:next w:val="Normalny"/>
    <w:rsid w:val="008A4194"/>
    <w:pPr>
      <w:suppressAutoHyphens w:val="0"/>
      <w:spacing w:before="360" w:after="240" w:line="280" w:lineRule="atLeast"/>
      <w:jc w:val="both"/>
    </w:pPr>
    <w:rPr>
      <w:rFonts w:ascii="Verdana" w:hAnsi="Verdana"/>
      <w:b/>
      <w:bCs/>
      <w:color w:val="000000"/>
      <w:sz w:val="28"/>
      <w:szCs w:val="36"/>
      <w:lang w:eastAsia="pl-PL"/>
    </w:rPr>
  </w:style>
  <w:style w:type="paragraph" w:customStyle="1" w:styleId="AssecoNagwek2">
    <w:name w:val="Asseco Nagłówek 2"/>
    <w:basedOn w:val="AssecoStandard"/>
    <w:next w:val="AssecoStandard"/>
    <w:rsid w:val="008A4194"/>
    <w:pPr>
      <w:keepNext/>
      <w:numPr>
        <w:ilvl w:val="1"/>
        <w:numId w:val="16"/>
      </w:numPr>
      <w:tabs>
        <w:tab w:val="num" w:pos="567"/>
        <w:tab w:val="num" w:pos="720"/>
      </w:tabs>
      <w:spacing w:before="360" w:after="200"/>
      <w:ind w:left="567" w:hanging="567"/>
      <w:jc w:val="left"/>
      <w:outlineLvl w:val="1"/>
    </w:pPr>
    <w:rPr>
      <w:b/>
      <w:bCs/>
      <w:sz w:val="24"/>
      <w:szCs w:val="28"/>
    </w:rPr>
  </w:style>
  <w:style w:type="paragraph" w:customStyle="1" w:styleId="AssecoNagwek3">
    <w:name w:val="Asseco Nagłówek 3"/>
    <w:basedOn w:val="AssecoStandard"/>
    <w:next w:val="AssecoStandard"/>
    <w:rsid w:val="008A4194"/>
    <w:pPr>
      <w:numPr>
        <w:ilvl w:val="2"/>
        <w:numId w:val="16"/>
      </w:numPr>
      <w:tabs>
        <w:tab w:val="num" w:pos="709"/>
        <w:tab w:val="num" w:pos="1080"/>
      </w:tabs>
      <w:spacing w:before="360"/>
      <w:ind w:left="709" w:hanging="709"/>
      <w:jc w:val="left"/>
      <w:outlineLvl w:val="2"/>
    </w:pPr>
    <w:rPr>
      <w:b/>
      <w:sz w:val="22"/>
      <w:szCs w:val="28"/>
    </w:rPr>
  </w:style>
  <w:style w:type="paragraph" w:styleId="Spistreci1">
    <w:name w:val="toc 1"/>
    <w:aliases w:val="Asseco Spis treści 1"/>
    <w:basedOn w:val="Normalny"/>
    <w:next w:val="Normalny"/>
    <w:autoRedefine/>
    <w:uiPriority w:val="39"/>
    <w:unhideWhenUsed/>
    <w:qFormat/>
    <w:rsid w:val="008A4194"/>
    <w:pPr>
      <w:tabs>
        <w:tab w:val="left" w:pos="284"/>
        <w:tab w:val="right" w:leader="dot" w:pos="9060"/>
      </w:tabs>
      <w:suppressAutoHyphens w:val="0"/>
      <w:spacing w:before="160" w:after="120" w:line="280" w:lineRule="atLeast"/>
      <w:ind w:left="284" w:hanging="284"/>
    </w:pPr>
    <w:rPr>
      <w:rFonts w:ascii="Verdana" w:hAnsi="Verdana"/>
      <w:noProof/>
      <w:szCs w:val="22"/>
      <w:lang w:eastAsia="pl-PL"/>
    </w:rPr>
  </w:style>
  <w:style w:type="paragraph" w:styleId="Spistreci2">
    <w:name w:val="toc 2"/>
    <w:basedOn w:val="Normalny"/>
    <w:next w:val="Normalny"/>
    <w:autoRedefine/>
    <w:uiPriority w:val="39"/>
    <w:unhideWhenUsed/>
    <w:qFormat/>
    <w:rsid w:val="008A4194"/>
    <w:pPr>
      <w:tabs>
        <w:tab w:val="left" w:pos="709"/>
        <w:tab w:val="right" w:leader="dot" w:pos="9072"/>
      </w:tabs>
      <w:suppressAutoHyphens w:val="0"/>
      <w:spacing w:after="120" w:line="280" w:lineRule="atLeast"/>
    </w:pPr>
    <w:rPr>
      <w:rFonts w:ascii="Verdana" w:hAnsi="Verdana"/>
      <w:color w:val="000000"/>
      <w:lang w:eastAsia="pl-PL"/>
    </w:rPr>
  </w:style>
  <w:style w:type="paragraph" w:styleId="Spistreci3">
    <w:name w:val="toc 3"/>
    <w:aliases w:val="Asseco Spis treści 3"/>
    <w:basedOn w:val="Normalny"/>
    <w:uiPriority w:val="39"/>
    <w:qFormat/>
    <w:rsid w:val="008A4194"/>
    <w:pPr>
      <w:tabs>
        <w:tab w:val="right" w:leader="dot" w:pos="9072"/>
      </w:tabs>
      <w:suppressAutoHyphens w:val="0"/>
      <w:spacing w:after="120" w:line="280" w:lineRule="atLeast"/>
      <w:ind w:left="1655" w:hanging="799"/>
    </w:pPr>
    <w:rPr>
      <w:rFonts w:ascii="Verdana" w:hAnsi="Verdana"/>
      <w:iCs/>
      <w:noProof/>
      <w:color w:val="000000"/>
      <w:szCs w:val="28"/>
      <w:lang w:eastAsia="pl-PL"/>
    </w:rPr>
  </w:style>
  <w:style w:type="paragraph" w:styleId="Spistreci4">
    <w:name w:val="toc 4"/>
    <w:aliases w:val="DRQ Spis treści 4"/>
    <w:basedOn w:val="Normalny"/>
    <w:semiHidden/>
    <w:rsid w:val="008A4194"/>
    <w:pPr>
      <w:tabs>
        <w:tab w:val="left" w:pos="-4503"/>
        <w:tab w:val="left" w:pos="2626"/>
        <w:tab w:val="left" w:pos="3477"/>
        <w:tab w:val="right" w:leader="dot" w:pos="9072"/>
      </w:tabs>
      <w:suppressAutoHyphens w:val="0"/>
      <w:spacing w:before="120" w:after="60" w:line="280" w:lineRule="atLeast"/>
      <w:ind w:left="2626" w:hanging="970"/>
    </w:pPr>
    <w:rPr>
      <w:rFonts w:ascii="Arial" w:hAnsi="Arial"/>
      <w:noProof/>
      <w:color w:val="000000"/>
      <w:szCs w:val="21"/>
      <w:lang w:eastAsia="pl-PL"/>
    </w:rPr>
  </w:style>
  <w:style w:type="paragraph" w:styleId="Spistreci5">
    <w:name w:val="toc 5"/>
    <w:aliases w:val="DRQ Spis treści 5"/>
    <w:basedOn w:val="Normalny"/>
    <w:semiHidden/>
    <w:rsid w:val="008A4194"/>
    <w:pPr>
      <w:tabs>
        <w:tab w:val="left" w:pos="3760"/>
        <w:tab w:val="right" w:leader="dot" w:pos="9072"/>
      </w:tabs>
      <w:suppressAutoHyphens w:val="0"/>
      <w:spacing w:before="120" w:after="120" w:line="280" w:lineRule="atLeast"/>
      <w:ind w:left="3760" w:hanging="1140"/>
    </w:pPr>
    <w:rPr>
      <w:rFonts w:ascii="Arial" w:hAnsi="Arial"/>
      <w:noProof/>
      <w:color w:val="000000"/>
      <w:szCs w:val="28"/>
      <w:lang w:eastAsia="pl-PL"/>
    </w:rPr>
  </w:style>
  <w:style w:type="paragraph" w:styleId="Spistreci6">
    <w:name w:val="toc 6"/>
    <w:basedOn w:val="Normalny"/>
    <w:next w:val="Normalny"/>
    <w:autoRedefine/>
    <w:semiHidden/>
    <w:rsid w:val="008A4194"/>
    <w:pPr>
      <w:suppressAutoHyphens w:val="0"/>
      <w:spacing w:line="280" w:lineRule="atLeast"/>
      <w:ind w:left="1200"/>
    </w:pPr>
    <w:rPr>
      <w:rFonts w:ascii="Verdana" w:hAnsi="Verdana"/>
      <w:noProof/>
      <w:color w:val="000000"/>
      <w:szCs w:val="21"/>
      <w:lang w:eastAsia="pl-PL"/>
    </w:rPr>
  </w:style>
  <w:style w:type="paragraph" w:styleId="Spistreci7">
    <w:name w:val="toc 7"/>
    <w:basedOn w:val="Normalny"/>
    <w:next w:val="Normalny"/>
    <w:autoRedefine/>
    <w:semiHidden/>
    <w:rsid w:val="008A4194"/>
    <w:pPr>
      <w:suppressAutoHyphens w:val="0"/>
      <w:spacing w:line="280" w:lineRule="atLeast"/>
      <w:ind w:left="1440"/>
    </w:pPr>
    <w:rPr>
      <w:rFonts w:ascii="Verdana" w:hAnsi="Verdana"/>
      <w:color w:val="000000"/>
      <w:szCs w:val="21"/>
      <w:lang w:eastAsia="pl-PL"/>
    </w:rPr>
  </w:style>
  <w:style w:type="paragraph" w:styleId="Spistreci8">
    <w:name w:val="toc 8"/>
    <w:basedOn w:val="Normalny"/>
    <w:next w:val="Normalny"/>
    <w:autoRedefine/>
    <w:semiHidden/>
    <w:rsid w:val="008A4194"/>
    <w:pPr>
      <w:suppressAutoHyphens w:val="0"/>
      <w:spacing w:line="280" w:lineRule="atLeast"/>
      <w:ind w:left="1680"/>
    </w:pPr>
    <w:rPr>
      <w:rFonts w:ascii="Verdana" w:hAnsi="Verdana"/>
      <w:color w:val="000000"/>
      <w:szCs w:val="21"/>
      <w:lang w:eastAsia="pl-PL"/>
    </w:rPr>
  </w:style>
  <w:style w:type="paragraph" w:styleId="Spistreci9">
    <w:name w:val="toc 9"/>
    <w:basedOn w:val="Normalny"/>
    <w:next w:val="Normalny"/>
    <w:autoRedefine/>
    <w:semiHidden/>
    <w:rsid w:val="008A4194"/>
    <w:pPr>
      <w:suppressAutoHyphens w:val="0"/>
      <w:spacing w:line="280" w:lineRule="atLeast"/>
      <w:ind w:left="1920"/>
    </w:pPr>
    <w:rPr>
      <w:rFonts w:ascii="Verdana" w:hAnsi="Verdana"/>
      <w:color w:val="000000"/>
      <w:szCs w:val="21"/>
      <w:lang w:eastAsia="pl-PL"/>
    </w:rPr>
  </w:style>
  <w:style w:type="paragraph" w:customStyle="1" w:styleId="AssecoWyliczenie1">
    <w:name w:val="Asseco Wyliczenie 1"/>
    <w:basedOn w:val="AssecoStandard"/>
    <w:next w:val="AssecoStandard"/>
    <w:rsid w:val="008A4194"/>
    <w:pPr>
      <w:numPr>
        <w:numId w:val="13"/>
      </w:numPr>
      <w:tabs>
        <w:tab w:val="clear" w:pos="360"/>
      </w:tabs>
      <w:spacing w:after="60"/>
      <w:ind w:left="357" w:hanging="357"/>
    </w:pPr>
    <w:rPr>
      <w:szCs w:val="24"/>
    </w:rPr>
  </w:style>
  <w:style w:type="paragraph" w:customStyle="1" w:styleId="AssecoWyliczenie2">
    <w:name w:val="Asseco Wyliczenie 2"/>
    <w:basedOn w:val="AssecoStandard"/>
    <w:next w:val="AssecoStandard"/>
    <w:rsid w:val="008A4194"/>
    <w:pPr>
      <w:numPr>
        <w:ilvl w:val="1"/>
        <w:numId w:val="13"/>
      </w:numPr>
      <w:tabs>
        <w:tab w:val="clear" w:pos="717"/>
        <w:tab w:val="num" w:pos="720"/>
      </w:tabs>
      <w:spacing w:after="60"/>
      <w:ind w:left="714" w:hanging="357"/>
    </w:pPr>
    <w:rPr>
      <w:szCs w:val="24"/>
    </w:rPr>
  </w:style>
  <w:style w:type="paragraph" w:styleId="Podtytu">
    <w:name w:val="Subtitle"/>
    <w:basedOn w:val="Normalny"/>
    <w:next w:val="Normalny"/>
    <w:link w:val="PodtytuZnak"/>
    <w:uiPriority w:val="11"/>
    <w:qFormat/>
    <w:rsid w:val="008A4194"/>
    <w:pPr>
      <w:suppressAutoHyphens w:val="0"/>
      <w:spacing w:after="60" w:line="280" w:lineRule="atLeast"/>
      <w:jc w:val="center"/>
      <w:outlineLvl w:val="1"/>
    </w:pPr>
    <w:rPr>
      <w:rFonts w:ascii="Verdana" w:hAnsi="Verdana"/>
      <w:color w:val="000000"/>
      <w:sz w:val="24"/>
      <w:szCs w:val="24"/>
      <w:lang w:eastAsia="pl-PL"/>
    </w:rPr>
  </w:style>
  <w:style w:type="character" w:customStyle="1" w:styleId="PodtytuZnak">
    <w:name w:val="Podtytuł Znak"/>
    <w:basedOn w:val="Domylnaczcionkaakapitu"/>
    <w:link w:val="Podtytu"/>
    <w:uiPriority w:val="11"/>
    <w:rsid w:val="008A4194"/>
    <w:rPr>
      <w:rFonts w:ascii="Verdana" w:eastAsia="Times New Roman" w:hAnsi="Verdana" w:cs="Times New Roman"/>
      <w:color w:val="000000"/>
      <w:sz w:val="24"/>
      <w:szCs w:val="24"/>
      <w:lang w:eastAsia="pl-PL"/>
    </w:rPr>
  </w:style>
  <w:style w:type="paragraph" w:styleId="Legenda">
    <w:name w:val="caption"/>
    <w:basedOn w:val="Normalny"/>
    <w:next w:val="Normalny"/>
    <w:uiPriority w:val="35"/>
    <w:qFormat/>
    <w:rsid w:val="008A4194"/>
    <w:pPr>
      <w:keepNext/>
      <w:suppressAutoHyphens w:val="0"/>
      <w:spacing w:after="120" w:line="280" w:lineRule="atLeast"/>
      <w:jc w:val="center"/>
    </w:pPr>
    <w:rPr>
      <w:rFonts w:ascii="Verdana" w:hAnsi="Verdana"/>
      <w:bCs/>
      <w:color w:val="000000"/>
      <w:lang w:eastAsia="pl-PL"/>
    </w:rPr>
  </w:style>
  <w:style w:type="character" w:styleId="Wyrnieniedelikatne">
    <w:name w:val="Subtle Emphasis"/>
    <w:basedOn w:val="Domylnaczcionkaakapitu"/>
    <w:uiPriority w:val="19"/>
    <w:qFormat/>
    <w:rsid w:val="008A4194"/>
    <w:rPr>
      <w:rFonts w:ascii="Verdana" w:hAnsi="Verdana"/>
      <w:i/>
      <w:iCs/>
      <w:color w:val="808080"/>
      <w:sz w:val="20"/>
    </w:rPr>
  </w:style>
  <w:style w:type="character" w:styleId="Wyrnienieintensywne">
    <w:name w:val="Intense Emphasis"/>
    <w:basedOn w:val="Domylnaczcionkaakapitu"/>
    <w:uiPriority w:val="21"/>
    <w:qFormat/>
    <w:rsid w:val="008A4194"/>
    <w:rPr>
      <w:rFonts w:ascii="Verdana" w:hAnsi="Verdana"/>
      <w:b/>
      <w:bCs/>
      <w:i/>
      <w:iCs/>
      <w:color w:val="004B85"/>
      <w:sz w:val="20"/>
    </w:rPr>
  </w:style>
  <w:style w:type="paragraph" w:styleId="Mapadokumentu">
    <w:name w:val="Document Map"/>
    <w:basedOn w:val="Normalny"/>
    <w:link w:val="MapadokumentuZnak"/>
    <w:rsid w:val="008A4194"/>
    <w:pPr>
      <w:shd w:val="clear" w:color="auto" w:fill="000080"/>
      <w:suppressAutoHyphens w:val="0"/>
      <w:spacing w:line="280" w:lineRule="atLeast"/>
    </w:pPr>
    <w:rPr>
      <w:rFonts w:ascii="Tahoma" w:hAnsi="Tahoma" w:cs="Tahoma"/>
      <w:color w:val="000000"/>
      <w:lang w:eastAsia="pl-PL"/>
    </w:rPr>
  </w:style>
  <w:style w:type="character" w:customStyle="1" w:styleId="MapadokumentuZnak">
    <w:name w:val="Mapa dokumentu Znak"/>
    <w:basedOn w:val="Domylnaczcionkaakapitu"/>
    <w:link w:val="Mapadokumentu"/>
    <w:rsid w:val="008A4194"/>
    <w:rPr>
      <w:rFonts w:ascii="Tahoma" w:eastAsia="Times New Roman" w:hAnsi="Tahoma" w:cs="Tahoma"/>
      <w:color w:val="000000"/>
      <w:sz w:val="20"/>
      <w:szCs w:val="20"/>
      <w:shd w:val="clear" w:color="auto" w:fill="000080"/>
      <w:lang w:eastAsia="pl-PL"/>
    </w:rPr>
  </w:style>
  <w:style w:type="character" w:styleId="Uwydatnienie">
    <w:name w:val="Emphasis"/>
    <w:basedOn w:val="Domylnaczcionkaakapitu"/>
    <w:uiPriority w:val="20"/>
    <w:qFormat/>
    <w:rsid w:val="008A4194"/>
    <w:rPr>
      <w:rFonts w:ascii="Verdana" w:hAnsi="Verdana"/>
      <w:i/>
      <w:iCs/>
      <w:sz w:val="20"/>
    </w:rPr>
  </w:style>
  <w:style w:type="paragraph" w:customStyle="1" w:styleId="Standardowyzodstpem">
    <w:name w:val="Standardowy z odstępem"/>
    <w:basedOn w:val="Normalny"/>
    <w:rsid w:val="008A4194"/>
    <w:pPr>
      <w:suppressAutoHyphens w:val="0"/>
      <w:spacing w:after="120" w:line="280" w:lineRule="atLeast"/>
    </w:pPr>
    <w:rPr>
      <w:rFonts w:ascii="Verdana" w:hAnsi="Verdana"/>
      <w:color w:val="000000"/>
      <w:kern w:val="20"/>
      <w:sz w:val="22"/>
      <w:szCs w:val="22"/>
      <w:lang w:eastAsia="pl-PL"/>
    </w:rPr>
  </w:style>
  <w:style w:type="paragraph" w:customStyle="1" w:styleId="Dotyczy">
    <w:name w:val="Dotyczy"/>
    <w:basedOn w:val="Normalny"/>
    <w:next w:val="Zwrotgrzecznociowy"/>
    <w:rsid w:val="008A4194"/>
    <w:pPr>
      <w:suppressAutoHyphens w:val="0"/>
      <w:spacing w:before="600" w:after="600" w:line="280" w:lineRule="atLeast"/>
      <w:jc w:val="both"/>
    </w:pPr>
    <w:rPr>
      <w:rFonts w:ascii="Verdana" w:hAnsi="Verdana"/>
      <w:color w:val="000000"/>
      <w:kern w:val="20"/>
      <w:sz w:val="22"/>
      <w:szCs w:val="22"/>
      <w:lang w:eastAsia="pl-PL"/>
    </w:rPr>
  </w:style>
  <w:style w:type="paragraph" w:styleId="Zwrotgrzecznociowy">
    <w:name w:val="Salutation"/>
    <w:basedOn w:val="Normalny"/>
    <w:next w:val="Normalny"/>
    <w:link w:val="ZwrotgrzecznociowyZnak"/>
    <w:rsid w:val="008A4194"/>
    <w:pPr>
      <w:suppressAutoHyphens w:val="0"/>
      <w:spacing w:line="280" w:lineRule="atLeast"/>
    </w:pPr>
    <w:rPr>
      <w:rFonts w:ascii="Verdana" w:hAnsi="Verdana"/>
      <w:color w:val="000000"/>
      <w:lang w:eastAsia="pl-PL"/>
    </w:rPr>
  </w:style>
  <w:style w:type="character" w:customStyle="1" w:styleId="ZwrotgrzecznociowyZnak">
    <w:name w:val="Zwrot grzecznościowy Znak"/>
    <w:basedOn w:val="Domylnaczcionkaakapitu"/>
    <w:link w:val="Zwrotgrzecznociowy"/>
    <w:rsid w:val="008A4194"/>
    <w:rPr>
      <w:rFonts w:ascii="Verdana" w:eastAsia="Times New Roman" w:hAnsi="Verdana" w:cs="Times New Roman"/>
      <w:color w:val="000000"/>
      <w:sz w:val="20"/>
      <w:szCs w:val="20"/>
      <w:lang w:eastAsia="pl-PL"/>
    </w:rPr>
  </w:style>
  <w:style w:type="paragraph" w:customStyle="1" w:styleId="Rysunek">
    <w:name w:val="Rysunek"/>
    <w:basedOn w:val="Normalny"/>
    <w:next w:val="Normalny"/>
    <w:rsid w:val="008A4194"/>
    <w:pPr>
      <w:keepNext/>
      <w:suppressAutoHyphens w:val="0"/>
      <w:spacing w:before="240" w:after="120" w:line="300" w:lineRule="atLeast"/>
      <w:jc w:val="center"/>
    </w:pPr>
    <w:rPr>
      <w:rFonts w:ascii="Verdana" w:hAnsi="Verdana"/>
      <w:noProof/>
      <w:color w:val="000000"/>
      <w:lang w:eastAsia="en-US"/>
    </w:rPr>
  </w:style>
  <w:style w:type="character" w:styleId="Pogrubienie">
    <w:name w:val="Strong"/>
    <w:basedOn w:val="Domylnaczcionkaakapitu"/>
    <w:uiPriority w:val="22"/>
    <w:qFormat/>
    <w:rsid w:val="008A4194"/>
    <w:rPr>
      <w:rFonts w:ascii="Verdana" w:hAnsi="Verdana"/>
      <w:b/>
      <w:bCs/>
      <w:sz w:val="20"/>
    </w:rPr>
  </w:style>
  <w:style w:type="character" w:styleId="Odwoaniedelikatne">
    <w:name w:val="Subtle Reference"/>
    <w:basedOn w:val="Domylnaczcionkaakapitu"/>
    <w:uiPriority w:val="31"/>
    <w:qFormat/>
    <w:rsid w:val="008A4194"/>
    <w:rPr>
      <w:rFonts w:ascii="Verdana" w:hAnsi="Verdana"/>
      <w:smallCaps/>
      <w:color w:val="004B85"/>
      <w:sz w:val="20"/>
      <w:u w:val="single"/>
    </w:rPr>
  </w:style>
  <w:style w:type="paragraph" w:customStyle="1" w:styleId="AssecoWyliczenie3">
    <w:name w:val="Asseco Wyliczenie 3"/>
    <w:basedOn w:val="AssecoStandard"/>
    <w:next w:val="AssecoStandard"/>
    <w:rsid w:val="008A4194"/>
    <w:pPr>
      <w:numPr>
        <w:numId w:val="14"/>
      </w:numPr>
      <w:tabs>
        <w:tab w:val="clear" w:pos="1457"/>
        <w:tab w:val="num" w:pos="360"/>
        <w:tab w:val="left" w:pos="1072"/>
      </w:tabs>
      <w:spacing w:after="60"/>
      <w:ind w:left="1072" w:hanging="335"/>
    </w:pPr>
    <w:rPr>
      <w:szCs w:val="24"/>
      <w:lang w:val="en-US"/>
    </w:rPr>
  </w:style>
  <w:style w:type="paragraph" w:customStyle="1" w:styleId="Zastrzeenie">
    <w:name w:val="Zastrzeżenie"/>
    <w:basedOn w:val="Normalny"/>
    <w:autoRedefine/>
    <w:rsid w:val="008A4194"/>
    <w:pPr>
      <w:suppressAutoHyphens w:val="0"/>
      <w:spacing w:line="280" w:lineRule="atLeast"/>
      <w:jc w:val="right"/>
    </w:pPr>
    <w:rPr>
      <w:rFonts w:ascii="Verdana" w:hAnsi="Verdana"/>
      <w:i/>
      <w:iCs/>
      <w:color w:val="000000"/>
      <w:sz w:val="16"/>
      <w:szCs w:val="16"/>
      <w:lang w:val="en-US" w:eastAsia="pl-PL"/>
    </w:rPr>
  </w:style>
  <w:style w:type="paragraph" w:styleId="Tekstpodstawowy3">
    <w:name w:val="Body Text 3"/>
    <w:basedOn w:val="Normalny"/>
    <w:link w:val="Tekstpodstawowy3Znak"/>
    <w:rsid w:val="008A4194"/>
    <w:pPr>
      <w:suppressAutoHyphens w:val="0"/>
      <w:spacing w:line="280" w:lineRule="atLeast"/>
      <w:jc w:val="center"/>
    </w:pPr>
    <w:rPr>
      <w:rFonts w:ascii="Arial" w:hAnsi="Arial"/>
      <w:b/>
      <w:caps/>
      <w:color w:val="000000"/>
      <w:sz w:val="32"/>
      <w:lang w:eastAsia="pl-PL"/>
    </w:rPr>
  </w:style>
  <w:style w:type="character" w:customStyle="1" w:styleId="Tekstpodstawowy3Znak">
    <w:name w:val="Tekst podstawowy 3 Znak"/>
    <w:basedOn w:val="Domylnaczcionkaakapitu"/>
    <w:link w:val="Tekstpodstawowy3"/>
    <w:rsid w:val="008A4194"/>
    <w:rPr>
      <w:rFonts w:ascii="Arial" w:eastAsia="Times New Roman" w:hAnsi="Arial" w:cs="Times New Roman"/>
      <w:b/>
      <w:caps/>
      <w:color w:val="000000"/>
      <w:sz w:val="32"/>
      <w:szCs w:val="20"/>
      <w:lang w:eastAsia="pl-PL"/>
    </w:rPr>
  </w:style>
  <w:style w:type="paragraph" w:styleId="Listanumerowana">
    <w:name w:val="List Number"/>
    <w:basedOn w:val="Normalny"/>
    <w:rsid w:val="008A4194"/>
    <w:pPr>
      <w:numPr>
        <w:numId w:val="15"/>
      </w:numPr>
      <w:suppressAutoHyphens w:val="0"/>
      <w:spacing w:after="120" w:line="280" w:lineRule="atLeast"/>
      <w:jc w:val="both"/>
    </w:pPr>
    <w:rPr>
      <w:rFonts w:ascii="Arial" w:hAnsi="Arial"/>
      <w:color w:val="000000"/>
      <w:szCs w:val="24"/>
      <w:lang w:eastAsia="pl-PL"/>
    </w:rPr>
  </w:style>
  <w:style w:type="paragraph" w:styleId="Cytatintensywny">
    <w:name w:val="Intense Quote"/>
    <w:basedOn w:val="Normalny"/>
    <w:next w:val="Normalny"/>
    <w:link w:val="CytatintensywnyZnak"/>
    <w:uiPriority w:val="30"/>
    <w:qFormat/>
    <w:rsid w:val="008A4194"/>
    <w:pPr>
      <w:pBdr>
        <w:bottom w:val="single" w:sz="4" w:space="4" w:color="4F81BD"/>
      </w:pBdr>
      <w:suppressAutoHyphens w:val="0"/>
      <w:spacing w:before="200" w:after="280" w:line="280" w:lineRule="atLeast"/>
      <w:ind w:left="936" w:right="936"/>
    </w:pPr>
    <w:rPr>
      <w:rFonts w:ascii="Verdana" w:hAnsi="Verdana"/>
      <w:b/>
      <w:bCs/>
      <w:i/>
      <w:iCs/>
      <w:color w:val="004B85"/>
      <w:lang w:eastAsia="pl-PL"/>
    </w:rPr>
  </w:style>
  <w:style w:type="character" w:customStyle="1" w:styleId="CytatintensywnyZnak">
    <w:name w:val="Cytat intensywny Znak"/>
    <w:basedOn w:val="Domylnaczcionkaakapitu"/>
    <w:link w:val="Cytatintensywny"/>
    <w:uiPriority w:val="30"/>
    <w:rsid w:val="008A4194"/>
    <w:rPr>
      <w:rFonts w:ascii="Verdana" w:eastAsia="Times New Roman" w:hAnsi="Verdana" w:cs="Times New Roman"/>
      <w:b/>
      <w:bCs/>
      <w:i/>
      <w:iCs/>
      <w:color w:val="004B85"/>
      <w:sz w:val="20"/>
      <w:szCs w:val="20"/>
      <w:lang w:eastAsia="pl-PL"/>
    </w:rPr>
  </w:style>
  <w:style w:type="paragraph" w:customStyle="1" w:styleId="AssecoTabwierszszary">
    <w:name w:val="Asseco Tab wiersz szary"/>
    <w:basedOn w:val="AssecoStandard"/>
    <w:next w:val="AssecoStandard"/>
    <w:rsid w:val="008A4194"/>
    <w:pPr>
      <w:shd w:val="clear" w:color="auto" w:fill="E6E6E6"/>
    </w:pPr>
  </w:style>
  <w:style w:type="character" w:styleId="Odwoanieintensywne">
    <w:name w:val="Intense Reference"/>
    <w:basedOn w:val="Domylnaczcionkaakapitu"/>
    <w:uiPriority w:val="32"/>
    <w:qFormat/>
    <w:rsid w:val="008A4194"/>
    <w:rPr>
      <w:rFonts w:ascii="Verdana" w:hAnsi="Verdana"/>
      <w:b/>
      <w:bCs/>
      <w:smallCaps/>
      <w:color w:val="004B85"/>
      <w:spacing w:val="5"/>
      <w:sz w:val="20"/>
      <w:u w:val="single"/>
    </w:rPr>
  </w:style>
  <w:style w:type="character" w:customStyle="1" w:styleId="AssecoMenu">
    <w:name w:val="Asseco Menu"/>
    <w:basedOn w:val="Domylnaczcionkaakapitu"/>
    <w:rsid w:val="008A4194"/>
    <w:rPr>
      <w:rFonts w:ascii="Verdana" w:hAnsi="Verdana" w:cs="Arial"/>
      <w:b/>
      <w:bCs/>
      <w:smallCaps/>
      <w:sz w:val="20"/>
    </w:rPr>
  </w:style>
  <w:style w:type="paragraph" w:customStyle="1" w:styleId="AssecoNagwek4">
    <w:name w:val="Asseco Nagłówek 4"/>
    <w:basedOn w:val="AssecoStandard"/>
    <w:next w:val="AssecoStandard"/>
    <w:rsid w:val="008A4194"/>
    <w:pPr>
      <w:numPr>
        <w:ilvl w:val="3"/>
        <w:numId w:val="16"/>
      </w:numPr>
      <w:tabs>
        <w:tab w:val="num" w:pos="1440"/>
      </w:tabs>
      <w:spacing w:before="360"/>
      <w:ind w:left="-45" w:firstLine="45"/>
      <w:jc w:val="left"/>
    </w:pPr>
    <w:rPr>
      <w:b/>
      <w:kern w:val="32"/>
      <w:szCs w:val="28"/>
    </w:rPr>
  </w:style>
  <w:style w:type="paragraph" w:customStyle="1" w:styleId="AssecoNagwek5">
    <w:name w:val="Asseco Nagłówek 5"/>
    <w:basedOn w:val="AssecoStandard"/>
    <w:next w:val="AssecoStandard"/>
    <w:rsid w:val="008A4194"/>
    <w:pPr>
      <w:numPr>
        <w:ilvl w:val="4"/>
        <w:numId w:val="16"/>
      </w:numPr>
      <w:tabs>
        <w:tab w:val="num" w:pos="1800"/>
      </w:tabs>
      <w:spacing w:before="240"/>
      <w:ind w:left="1800"/>
      <w:jc w:val="left"/>
    </w:pPr>
    <w:rPr>
      <w:b/>
      <w:szCs w:val="28"/>
    </w:rPr>
  </w:style>
  <w:style w:type="character" w:styleId="Tytuksiki">
    <w:name w:val="Book Title"/>
    <w:basedOn w:val="Domylnaczcionkaakapitu"/>
    <w:uiPriority w:val="33"/>
    <w:qFormat/>
    <w:rsid w:val="008A4194"/>
    <w:rPr>
      <w:rFonts w:ascii="Verdana" w:hAnsi="Verdana"/>
      <w:b/>
      <w:bCs/>
      <w:smallCaps/>
      <w:spacing w:val="5"/>
      <w:sz w:val="20"/>
    </w:rPr>
  </w:style>
  <w:style w:type="paragraph" w:customStyle="1" w:styleId="Reprezentowany">
    <w:name w:val="Reprezentowany"/>
    <w:basedOn w:val="Normalny"/>
    <w:rsid w:val="008A4194"/>
    <w:pPr>
      <w:tabs>
        <w:tab w:val="left" w:pos="3544"/>
      </w:tabs>
      <w:suppressAutoHyphens w:val="0"/>
      <w:spacing w:before="120" w:after="120" w:line="280" w:lineRule="atLeast"/>
      <w:ind w:left="360" w:hanging="360"/>
    </w:pPr>
    <w:rPr>
      <w:rFonts w:ascii="Verdana" w:hAnsi="Verdana"/>
      <w:b/>
      <w:color w:val="000000"/>
      <w:sz w:val="22"/>
      <w:lang w:eastAsia="en-US"/>
    </w:rPr>
  </w:style>
  <w:style w:type="paragraph" w:customStyle="1" w:styleId="AssecoStopka">
    <w:name w:val="Asseco Stopka"/>
    <w:basedOn w:val="Normalny"/>
    <w:link w:val="AssecoStopkaZnak"/>
    <w:qFormat/>
    <w:rsid w:val="008A4194"/>
    <w:pPr>
      <w:suppressAutoHyphens w:val="0"/>
      <w:spacing w:line="280" w:lineRule="atLeast"/>
    </w:pPr>
    <w:rPr>
      <w:rFonts w:ascii="Verdana" w:hAnsi="Verdana"/>
      <w:color w:val="000000"/>
      <w:sz w:val="16"/>
      <w:szCs w:val="16"/>
      <w:lang w:eastAsia="pl-PL"/>
    </w:rPr>
  </w:style>
  <w:style w:type="character" w:customStyle="1" w:styleId="AssecoStopkaZnak">
    <w:name w:val="Asseco Stopka Znak"/>
    <w:basedOn w:val="Domylnaczcionkaakapitu"/>
    <w:link w:val="AssecoStopka"/>
    <w:rsid w:val="008A4194"/>
    <w:rPr>
      <w:rFonts w:ascii="Verdana" w:eastAsia="Times New Roman" w:hAnsi="Verdana" w:cs="Times New Roman"/>
      <w:color w:val="000000"/>
      <w:sz w:val="16"/>
      <w:szCs w:val="16"/>
      <w:lang w:eastAsia="pl-PL"/>
    </w:rPr>
  </w:style>
  <w:style w:type="paragraph" w:customStyle="1" w:styleId="Paragraf">
    <w:name w:val="Paragraf"/>
    <w:basedOn w:val="Normalny"/>
    <w:next w:val="Normalny"/>
    <w:rsid w:val="008A4194"/>
    <w:pPr>
      <w:suppressAutoHyphens w:val="0"/>
      <w:spacing w:before="240" w:after="240" w:line="280" w:lineRule="atLeast"/>
      <w:jc w:val="center"/>
    </w:pPr>
    <w:rPr>
      <w:rFonts w:ascii="Verdana" w:hAnsi="Verdana"/>
      <w:b/>
      <w:color w:val="000000"/>
      <w:kern w:val="20"/>
      <w:sz w:val="22"/>
      <w:lang w:eastAsia="pl-PL"/>
    </w:rPr>
  </w:style>
  <w:style w:type="paragraph" w:customStyle="1" w:styleId="Tytuparagrafu">
    <w:name w:val="Tytuł paragrafu"/>
    <w:basedOn w:val="Normalny"/>
    <w:next w:val="Normalny"/>
    <w:rsid w:val="008A4194"/>
    <w:pPr>
      <w:keepNext/>
      <w:suppressAutoHyphens w:val="0"/>
      <w:spacing w:after="120" w:line="280" w:lineRule="atLeast"/>
    </w:pPr>
    <w:rPr>
      <w:rFonts w:ascii="Verdana" w:hAnsi="Verdana"/>
      <w:b/>
      <w:i/>
      <w:color w:val="000000"/>
      <w:sz w:val="22"/>
      <w:lang w:eastAsia="en-US"/>
    </w:rPr>
  </w:style>
  <w:style w:type="paragraph" w:customStyle="1" w:styleId="Definicje">
    <w:name w:val="Definicje"/>
    <w:basedOn w:val="AssecoStandard"/>
    <w:rsid w:val="008A4194"/>
    <w:pPr>
      <w:tabs>
        <w:tab w:val="left" w:pos="284"/>
        <w:tab w:val="left" w:pos="851"/>
        <w:tab w:val="left" w:pos="3402"/>
        <w:tab w:val="left" w:pos="3828"/>
      </w:tabs>
      <w:spacing w:after="60"/>
    </w:pPr>
  </w:style>
  <w:style w:type="paragraph" w:customStyle="1" w:styleId="ustep">
    <w:name w:val="ustep"/>
    <w:basedOn w:val="Normalny"/>
    <w:rsid w:val="008A4194"/>
    <w:pPr>
      <w:suppressAutoHyphens w:val="0"/>
      <w:spacing w:after="120" w:line="280" w:lineRule="atLeast"/>
      <w:jc w:val="both"/>
    </w:pPr>
    <w:rPr>
      <w:rFonts w:ascii="Verdana" w:hAnsi="Verdana"/>
      <w:color w:val="000000"/>
      <w:sz w:val="22"/>
      <w:lang w:eastAsia="en-US"/>
    </w:rPr>
  </w:style>
  <w:style w:type="paragraph" w:styleId="Lista">
    <w:name w:val="List"/>
    <w:basedOn w:val="Normalny"/>
    <w:next w:val="Normalny"/>
    <w:rsid w:val="008A4194"/>
    <w:pPr>
      <w:suppressAutoHyphens w:val="0"/>
      <w:spacing w:after="120" w:line="280" w:lineRule="atLeast"/>
      <w:jc w:val="both"/>
    </w:pPr>
    <w:rPr>
      <w:rFonts w:ascii="Arial" w:hAnsi="Arial"/>
      <w:color w:val="000000"/>
      <w:szCs w:val="24"/>
      <w:lang w:eastAsia="pl-PL"/>
    </w:rPr>
  </w:style>
  <w:style w:type="paragraph" w:styleId="Tekstpodstawowy2">
    <w:name w:val="Body Text 2"/>
    <w:basedOn w:val="Normalny"/>
    <w:link w:val="Tekstpodstawowy2Znak"/>
    <w:rsid w:val="008A4194"/>
    <w:pPr>
      <w:suppressAutoHyphens w:val="0"/>
      <w:spacing w:after="120" w:line="280" w:lineRule="atLeast"/>
      <w:jc w:val="both"/>
    </w:pPr>
    <w:rPr>
      <w:rFonts w:ascii="Verdana" w:hAnsi="Verdana"/>
      <w:color w:val="FF0000"/>
      <w:lang w:eastAsia="en-US"/>
    </w:rPr>
  </w:style>
  <w:style w:type="character" w:customStyle="1" w:styleId="Tekstpodstawowy2Znak">
    <w:name w:val="Tekst podstawowy 2 Znak"/>
    <w:basedOn w:val="Domylnaczcionkaakapitu"/>
    <w:link w:val="Tekstpodstawowy2"/>
    <w:rsid w:val="008A4194"/>
    <w:rPr>
      <w:rFonts w:ascii="Verdana" w:eastAsia="Times New Roman" w:hAnsi="Verdana" w:cs="Times New Roman"/>
      <w:color w:val="FF0000"/>
      <w:sz w:val="20"/>
      <w:szCs w:val="20"/>
    </w:rPr>
  </w:style>
  <w:style w:type="paragraph" w:customStyle="1" w:styleId="opispola">
    <w:name w:val="opis pola"/>
    <w:basedOn w:val="Normalny"/>
    <w:rsid w:val="008A4194"/>
    <w:pPr>
      <w:numPr>
        <w:numId w:val="10"/>
      </w:numPr>
      <w:suppressAutoHyphens w:val="0"/>
      <w:spacing w:after="60" w:line="280" w:lineRule="atLeast"/>
      <w:ind w:left="357" w:hanging="357"/>
    </w:pPr>
    <w:rPr>
      <w:rFonts w:ascii="Verdana" w:hAnsi="Verdana"/>
      <w:color w:val="000000"/>
      <w:lang w:eastAsia="pl-PL"/>
    </w:rPr>
  </w:style>
  <w:style w:type="paragraph" w:customStyle="1" w:styleId="AssecoParagraf">
    <w:name w:val="Asseco Paragraf"/>
    <w:basedOn w:val="AssecoStandard"/>
    <w:next w:val="AssecoStandard"/>
    <w:rsid w:val="008A4194"/>
    <w:pPr>
      <w:keepNext/>
      <w:jc w:val="center"/>
    </w:pPr>
    <w:rPr>
      <w:b/>
      <w:bCs/>
      <w:sz w:val="22"/>
    </w:rPr>
  </w:style>
  <w:style w:type="paragraph" w:customStyle="1" w:styleId="ASSECOWypunktowanie2">
    <w:name w:val="ASSECO Wypunktowanie 2"/>
    <w:basedOn w:val="Normalny"/>
    <w:link w:val="ASSECOWypunktowanie2Znak"/>
    <w:rsid w:val="008A4194"/>
    <w:pPr>
      <w:numPr>
        <w:numId w:val="18"/>
      </w:numPr>
      <w:tabs>
        <w:tab w:val="left" w:pos="993"/>
      </w:tabs>
      <w:suppressAutoHyphens w:val="0"/>
      <w:spacing w:after="60" w:line="280" w:lineRule="atLeast"/>
      <w:ind w:left="992" w:hanging="346"/>
      <w:jc w:val="both"/>
    </w:pPr>
    <w:rPr>
      <w:rFonts w:ascii="Verdana" w:hAnsi="Verdana"/>
      <w:color w:val="000000"/>
      <w:lang w:eastAsia="pl-PL"/>
    </w:rPr>
  </w:style>
  <w:style w:type="character" w:customStyle="1" w:styleId="ASSECOWypunktowanie2Znak">
    <w:name w:val="ASSECO Wypunktowanie 2 Znak"/>
    <w:basedOn w:val="Domylnaczcionkaakapitu"/>
    <w:link w:val="ASSECOWypunktowanie2"/>
    <w:rsid w:val="008A4194"/>
    <w:rPr>
      <w:rFonts w:ascii="Verdana" w:eastAsia="Times New Roman" w:hAnsi="Verdana" w:cs="Times New Roman"/>
      <w:color w:val="000000"/>
      <w:sz w:val="20"/>
      <w:szCs w:val="20"/>
      <w:lang w:eastAsia="pl-PL"/>
    </w:rPr>
  </w:style>
  <w:style w:type="paragraph" w:styleId="Adresnakopercie">
    <w:name w:val="envelope address"/>
    <w:basedOn w:val="Normalny"/>
    <w:semiHidden/>
    <w:rsid w:val="008A4194"/>
    <w:pPr>
      <w:framePr w:w="7920" w:h="1980" w:hRule="exact" w:hSpace="141" w:wrap="auto" w:hAnchor="page" w:xAlign="center" w:yAlign="bottom"/>
      <w:suppressAutoHyphens w:val="0"/>
      <w:spacing w:after="120" w:line="280" w:lineRule="atLeast"/>
      <w:ind w:left="2880"/>
      <w:jc w:val="both"/>
    </w:pPr>
    <w:rPr>
      <w:rFonts w:ascii="Arial" w:hAnsi="Arial" w:cs="Arial"/>
      <w:color w:val="000000"/>
      <w:szCs w:val="24"/>
      <w:lang w:eastAsia="pl-PL"/>
    </w:rPr>
  </w:style>
  <w:style w:type="paragraph" w:styleId="Adreszwrotnynakopercie">
    <w:name w:val="envelope return"/>
    <w:basedOn w:val="Normalny"/>
    <w:semiHidden/>
    <w:rsid w:val="008A4194"/>
    <w:pPr>
      <w:suppressAutoHyphens w:val="0"/>
      <w:spacing w:after="120" w:line="280" w:lineRule="atLeast"/>
      <w:jc w:val="both"/>
    </w:pPr>
    <w:rPr>
      <w:rFonts w:ascii="Arial" w:hAnsi="Arial" w:cs="Arial"/>
      <w:color w:val="000000"/>
      <w:lang w:eastAsia="pl-PL"/>
    </w:rPr>
  </w:style>
  <w:style w:type="paragraph" w:styleId="Data">
    <w:name w:val="Date"/>
    <w:basedOn w:val="Normalny"/>
    <w:next w:val="Normalny"/>
    <w:link w:val="DataZnak"/>
    <w:rsid w:val="008A4194"/>
    <w:pPr>
      <w:suppressAutoHyphens w:val="0"/>
      <w:spacing w:after="120" w:line="280" w:lineRule="atLeast"/>
      <w:jc w:val="both"/>
    </w:pPr>
    <w:rPr>
      <w:rFonts w:ascii="Arial" w:hAnsi="Arial"/>
      <w:color w:val="000000"/>
      <w:szCs w:val="24"/>
      <w:lang w:eastAsia="pl-PL"/>
    </w:rPr>
  </w:style>
  <w:style w:type="character" w:customStyle="1" w:styleId="DataZnak">
    <w:name w:val="Data Znak"/>
    <w:basedOn w:val="Domylnaczcionkaakapitu"/>
    <w:link w:val="Data"/>
    <w:rsid w:val="008A4194"/>
    <w:rPr>
      <w:rFonts w:ascii="Arial" w:eastAsia="Times New Roman" w:hAnsi="Arial" w:cs="Times New Roman"/>
      <w:color w:val="000000"/>
      <w:sz w:val="20"/>
      <w:szCs w:val="24"/>
      <w:lang w:eastAsia="pl-PL"/>
    </w:rPr>
  </w:style>
  <w:style w:type="paragraph" w:styleId="HTML-adres">
    <w:name w:val="HTML Address"/>
    <w:basedOn w:val="Normalny"/>
    <w:link w:val="HTML-adresZnak"/>
    <w:semiHidden/>
    <w:rsid w:val="008A4194"/>
    <w:pPr>
      <w:suppressAutoHyphens w:val="0"/>
      <w:spacing w:after="120" w:line="280" w:lineRule="atLeast"/>
      <w:jc w:val="both"/>
    </w:pPr>
    <w:rPr>
      <w:rFonts w:ascii="Arial" w:hAnsi="Arial"/>
      <w:i/>
      <w:iCs/>
      <w:color w:val="000000"/>
      <w:szCs w:val="24"/>
      <w:lang w:eastAsia="pl-PL"/>
    </w:rPr>
  </w:style>
  <w:style w:type="character" w:customStyle="1" w:styleId="HTML-adresZnak">
    <w:name w:val="HTML - adres Znak"/>
    <w:basedOn w:val="Domylnaczcionkaakapitu"/>
    <w:link w:val="HTML-adres"/>
    <w:semiHidden/>
    <w:rsid w:val="008A4194"/>
    <w:rPr>
      <w:rFonts w:ascii="Arial" w:eastAsia="Times New Roman" w:hAnsi="Arial" w:cs="Times New Roman"/>
      <w:i/>
      <w:iCs/>
      <w:color w:val="000000"/>
      <w:sz w:val="20"/>
      <w:szCs w:val="24"/>
      <w:lang w:eastAsia="pl-PL"/>
    </w:rPr>
  </w:style>
  <w:style w:type="paragraph" w:styleId="HTML-wstpniesformatowany">
    <w:name w:val="HTML Preformatted"/>
    <w:basedOn w:val="Normalny"/>
    <w:link w:val="HTML-wstpniesformatowanyZnak"/>
    <w:rsid w:val="008A4194"/>
    <w:pPr>
      <w:suppressAutoHyphens w:val="0"/>
      <w:spacing w:after="120" w:line="280" w:lineRule="atLeast"/>
      <w:jc w:val="both"/>
    </w:pPr>
    <w:rPr>
      <w:rFonts w:ascii="Courier New" w:hAnsi="Courier New" w:cs="Courier New"/>
      <w:color w:val="000000"/>
      <w:lang w:eastAsia="pl-PL"/>
    </w:rPr>
  </w:style>
  <w:style w:type="character" w:customStyle="1" w:styleId="HTML-wstpniesformatowanyZnak">
    <w:name w:val="HTML - wstępnie sformatowany Znak"/>
    <w:basedOn w:val="Domylnaczcionkaakapitu"/>
    <w:link w:val="HTML-wstpniesformatowany"/>
    <w:rsid w:val="008A4194"/>
    <w:rPr>
      <w:rFonts w:ascii="Courier New" w:eastAsia="Times New Roman" w:hAnsi="Courier New" w:cs="Courier New"/>
      <w:color w:val="000000"/>
      <w:sz w:val="20"/>
      <w:szCs w:val="20"/>
      <w:lang w:eastAsia="pl-PL"/>
    </w:rPr>
  </w:style>
  <w:style w:type="paragraph" w:styleId="Indeks1">
    <w:name w:val="index 1"/>
    <w:basedOn w:val="Normalny"/>
    <w:next w:val="Normalny"/>
    <w:autoRedefine/>
    <w:semiHidden/>
    <w:rsid w:val="008A4194"/>
    <w:pPr>
      <w:suppressAutoHyphens w:val="0"/>
      <w:spacing w:after="120" w:line="280" w:lineRule="atLeast"/>
      <w:ind w:left="180" w:hanging="180"/>
      <w:jc w:val="both"/>
    </w:pPr>
    <w:rPr>
      <w:rFonts w:ascii="Arial" w:hAnsi="Arial"/>
      <w:color w:val="000000"/>
      <w:szCs w:val="24"/>
      <w:lang w:eastAsia="pl-PL"/>
    </w:rPr>
  </w:style>
  <w:style w:type="paragraph" w:styleId="Indeks2">
    <w:name w:val="index 2"/>
    <w:basedOn w:val="Normalny"/>
    <w:next w:val="Normalny"/>
    <w:autoRedefine/>
    <w:semiHidden/>
    <w:rsid w:val="008A4194"/>
    <w:pPr>
      <w:suppressAutoHyphens w:val="0"/>
      <w:spacing w:after="120" w:line="280" w:lineRule="atLeast"/>
      <w:ind w:left="360" w:hanging="180"/>
      <w:jc w:val="both"/>
    </w:pPr>
    <w:rPr>
      <w:rFonts w:ascii="Arial" w:hAnsi="Arial"/>
      <w:color w:val="000000"/>
      <w:szCs w:val="24"/>
      <w:lang w:eastAsia="pl-PL"/>
    </w:rPr>
  </w:style>
  <w:style w:type="paragraph" w:styleId="Indeks3">
    <w:name w:val="index 3"/>
    <w:basedOn w:val="Normalny"/>
    <w:next w:val="Normalny"/>
    <w:autoRedefine/>
    <w:semiHidden/>
    <w:rsid w:val="008A4194"/>
    <w:pPr>
      <w:suppressAutoHyphens w:val="0"/>
      <w:spacing w:after="120" w:line="280" w:lineRule="atLeast"/>
      <w:ind w:left="540" w:hanging="180"/>
      <w:jc w:val="both"/>
    </w:pPr>
    <w:rPr>
      <w:rFonts w:ascii="Arial" w:hAnsi="Arial"/>
      <w:color w:val="000000"/>
      <w:szCs w:val="24"/>
      <w:lang w:eastAsia="pl-PL"/>
    </w:rPr>
  </w:style>
  <w:style w:type="paragraph" w:styleId="Indeks4">
    <w:name w:val="index 4"/>
    <w:basedOn w:val="Normalny"/>
    <w:next w:val="Normalny"/>
    <w:autoRedefine/>
    <w:semiHidden/>
    <w:rsid w:val="008A4194"/>
    <w:pPr>
      <w:suppressAutoHyphens w:val="0"/>
      <w:spacing w:after="120" w:line="280" w:lineRule="atLeast"/>
      <w:ind w:left="720" w:hanging="180"/>
      <w:jc w:val="both"/>
    </w:pPr>
    <w:rPr>
      <w:rFonts w:ascii="Arial" w:hAnsi="Arial"/>
      <w:color w:val="000000"/>
      <w:szCs w:val="24"/>
      <w:lang w:eastAsia="pl-PL"/>
    </w:rPr>
  </w:style>
  <w:style w:type="paragraph" w:styleId="Indeks5">
    <w:name w:val="index 5"/>
    <w:basedOn w:val="Normalny"/>
    <w:next w:val="Normalny"/>
    <w:autoRedefine/>
    <w:semiHidden/>
    <w:rsid w:val="008A4194"/>
    <w:pPr>
      <w:suppressAutoHyphens w:val="0"/>
      <w:spacing w:after="120" w:line="280" w:lineRule="atLeast"/>
      <w:ind w:left="900" w:hanging="180"/>
      <w:jc w:val="both"/>
    </w:pPr>
    <w:rPr>
      <w:rFonts w:ascii="Arial" w:hAnsi="Arial"/>
      <w:color w:val="000000"/>
      <w:szCs w:val="24"/>
      <w:lang w:eastAsia="pl-PL"/>
    </w:rPr>
  </w:style>
  <w:style w:type="paragraph" w:styleId="Indeks6">
    <w:name w:val="index 6"/>
    <w:basedOn w:val="Normalny"/>
    <w:next w:val="Normalny"/>
    <w:autoRedefine/>
    <w:semiHidden/>
    <w:rsid w:val="008A4194"/>
    <w:pPr>
      <w:suppressAutoHyphens w:val="0"/>
      <w:spacing w:after="120" w:line="280" w:lineRule="atLeast"/>
      <w:ind w:left="1080" w:hanging="180"/>
      <w:jc w:val="both"/>
    </w:pPr>
    <w:rPr>
      <w:rFonts w:ascii="Arial" w:hAnsi="Arial"/>
      <w:color w:val="000000"/>
      <w:szCs w:val="24"/>
      <w:lang w:eastAsia="pl-PL"/>
    </w:rPr>
  </w:style>
  <w:style w:type="paragraph" w:styleId="Indeks7">
    <w:name w:val="index 7"/>
    <w:basedOn w:val="Normalny"/>
    <w:next w:val="Normalny"/>
    <w:autoRedefine/>
    <w:semiHidden/>
    <w:rsid w:val="008A4194"/>
    <w:pPr>
      <w:suppressAutoHyphens w:val="0"/>
      <w:spacing w:after="120" w:line="280" w:lineRule="atLeast"/>
      <w:ind w:left="1260" w:hanging="180"/>
      <w:jc w:val="both"/>
    </w:pPr>
    <w:rPr>
      <w:rFonts w:ascii="Arial" w:hAnsi="Arial"/>
      <w:color w:val="000000"/>
      <w:szCs w:val="24"/>
      <w:lang w:eastAsia="pl-PL"/>
    </w:rPr>
  </w:style>
  <w:style w:type="paragraph" w:styleId="Indeks8">
    <w:name w:val="index 8"/>
    <w:basedOn w:val="Normalny"/>
    <w:next w:val="Normalny"/>
    <w:autoRedefine/>
    <w:semiHidden/>
    <w:rsid w:val="008A4194"/>
    <w:pPr>
      <w:suppressAutoHyphens w:val="0"/>
      <w:spacing w:after="120" w:line="280" w:lineRule="atLeast"/>
      <w:ind w:left="1440" w:hanging="180"/>
      <w:jc w:val="both"/>
    </w:pPr>
    <w:rPr>
      <w:rFonts w:ascii="Arial" w:hAnsi="Arial"/>
      <w:color w:val="000000"/>
      <w:szCs w:val="24"/>
      <w:lang w:eastAsia="pl-PL"/>
    </w:rPr>
  </w:style>
  <w:style w:type="paragraph" w:styleId="Indeks9">
    <w:name w:val="index 9"/>
    <w:basedOn w:val="Normalny"/>
    <w:next w:val="Normalny"/>
    <w:autoRedefine/>
    <w:semiHidden/>
    <w:rsid w:val="008A4194"/>
    <w:pPr>
      <w:suppressAutoHyphens w:val="0"/>
      <w:spacing w:after="120" w:line="280" w:lineRule="atLeast"/>
      <w:ind w:left="1620" w:hanging="180"/>
      <w:jc w:val="both"/>
    </w:pPr>
    <w:rPr>
      <w:rFonts w:ascii="Arial" w:hAnsi="Arial"/>
      <w:color w:val="000000"/>
      <w:szCs w:val="24"/>
      <w:lang w:eastAsia="pl-PL"/>
    </w:rPr>
  </w:style>
  <w:style w:type="paragraph" w:customStyle="1" w:styleId="AssecoSpisy">
    <w:name w:val="Asseco Spisy"/>
    <w:basedOn w:val="AssecoStandard"/>
    <w:next w:val="AssecoStandard"/>
    <w:rsid w:val="008A4194"/>
    <w:pPr>
      <w:spacing w:before="360" w:after="240"/>
      <w:outlineLvl w:val="0"/>
    </w:pPr>
    <w:rPr>
      <w:b/>
      <w:sz w:val="28"/>
      <w:szCs w:val="36"/>
    </w:rPr>
  </w:style>
  <w:style w:type="paragraph" w:styleId="Spisilustracji">
    <w:name w:val="table of figures"/>
    <w:basedOn w:val="Normalny"/>
    <w:next w:val="Normalny"/>
    <w:semiHidden/>
    <w:rsid w:val="008A4194"/>
    <w:pPr>
      <w:suppressAutoHyphens w:val="0"/>
      <w:spacing w:before="120" w:after="120" w:line="280" w:lineRule="atLeast"/>
      <w:ind w:left="482" w:hanging="482"/>
    </w:pPr>
    <w:rPr>
      <w:rFonts w:ascii="Arial" w:hAnsi="Arial"/>
      <w:color w:val="000000"/>
      <w:lang w:eastAsia="pl-PL"/>
    </w:rPr>
  </w:style>
  <w:style w:type="paragraph" w:customStyle="1" w:styleId="AssecoKonspekt1">
    <w:name w:val="Asseco Konspekt 1"/>
    <w:basedOn w:val="AssecoStandard"/>
    <w:rsid w:val="008A4194"/>
    <w:pPr>
      <w:tabs>
        <w:tab w:val="num" w:pos="360"/>
      </w:tabs>
      <w:ind w:left="360" w:hanging="360"/>
      <w:jc w:val="left"/>
    </w:pPr>
    <w:rPr>
      <w:bCs/>
    </w:rPr>
  </w:style>
  <w:style w:type="paragraph" w:customStyle="1" w:styleId="AssecoKonspekt2">
    <w:name w:val="Asseco Konspekt 2"/>
    <w:basedOn w:val="AssecoStandard"/>
    <w:rsid w:val="008A4194"/>
    <w:pPr>
      <w:numPr>
        <w:ilvl w:val="1"/>
        <w:numId w:val="11"/>
      </w:numPr>
      <w:tabs>
        <w:tab w:val="clear" w:pos="964"/>
        <w:tab w:val="num" w:pos="360"/>
        <w:tab w:val="num" w:pos="720"/>
      </w:tabs>
      <w:ind w:left="720" w:hanging="360"/>
      <w:jc w:val="left"/>
    </w:pPr>
  </w:style>
  <w:style w:type="paragraph" w:customStyle="1" w:styleId="AssecoKonspekt3">
    <w:name w:val="Asseco Konspekt 3"/>
    <w:basedOn w:val="AssecoStandard"/>
    <w:rsid w:val="008A4194"/>
    <w:pPr>
      <w:numPr>
        <w:ilvl w:val="2"/>
        <w:numId w:val="11"/>
      </w:numPr>
      <w:tabs>
        <w:tab w:val="clear" w:pos="1644"/>
        <w:tab w:val="num" w:pos="360"/>
        <w:tab w:val="num" w:pos="1080"/>
      </w:tabs>
      <w:ind w:left="1080" w:hanging="360"/>
      <w:jc w:val="left"/>
    </w:pPr>
  </w:style>
  <w:style w:type="paragraph" w:customStyle="1" w:styleId="AssecoKonspekt4">
    <w:name w:val="Asseco Konspekt 4"/>
    <w:basedOn w:val="AssecoStandard"/>
    <w:rsid w:val="008A4194"/>
    <w:pPr>
      <w:numPr>
        <w:ilvl w:val="3"/>
        <w:numId w:val="11"/>
      </w:numPr>
      <w:tabs>
        <w:tab w:val="clear" w:pos="2552"/>
        <w:tab w:val="num" w:pos="360"/>
        <w:tab w:val="num" w:pos="1440"/>
      </w:tabs>
      <w:ind w:left="1440" w:hanging="360"/>
      <w:jc w:val="left"/>
    </w:pPr>
  </w:style>
  <w:style w:type="paragraph" w:customStyle="1" w:styleId="AssecoKonspekt5">
    <w:name w:val="Asseco Konspekt 5"/>
    <w:basedOn w:val="AssecoStandard"/>
    <w:rsid w:val="008A4194"/>
    <w:pPr>
      <w:numPr>
        <w:ilvl w:val="4"/>
        <w:numId w:val="11"/>
      </w:numPr>
      <w:tabs>
        <w:tab w:val="clear" w:pos="3629"/>
        <w:tab w:val="num" w:pos="360"/>
        <w:tab w:val="num" w:pos="1800"/>
      </w:tabs>
      <w:ind w:left="1800" w:hanging="360"/>
      <w:jc w:val="left"/>
    </w:pPr>
  </w:style>
  <w:style w:type="paragraph" w:customStyle="1" w:styleId="ASSECOWypunktowanie3">
    <w:name w:val="ASSECO Wypunktowanie 3"/>
    <w:basedOn w:val="textgwnyoferty"/>
    <w:link w:val="ASSECOWypunktowanie3Znak"/>
    <w:qFormat/>
    <w:rsid w:val="008A4194"/>
    <w:pPr>
      <w:numPr>
        <w:numId w:val="16"/>
      </w:numPr>
      <w:tabs>
        <w:tab w:val="left" w:pos="1418"/>
      </w:tabs>
      <w:spacing w:after="60"/>
      <w:ind w:left="1417" w:right="0" w:hanging="357"/>
    </w:pPr>
    <w:rPr>
      <w:lang w:val="cs-CZ"/>
    </w:rPr>
  </w:style>
  <w:style w:type="character" w:customStyle="1" w:styleId="ASSECOWypunktowanie3Znak">
    <w:name w:val="ASSECO Wypunktowanie 3 Znak"/>
    <w:basedOn w:val="textgwnyofertyZnak"/>
    <w:link w:val="ASSECOWypunktowanie3"/>
    <w:rsid w:val="008A4194"/>
    <w:rPr>
      <w:rFonts w:ascii="Verdana" w:eastAsia="Times New Roman" w:hAnsi="Verdana" w:cs="Times New Roman"/>
      <w:color w:val="000000"/>
      <w:sz w:val="20"/>
      <w:lang w:val="cs-CZ"/>
    </w:rPr>
  </w:style>
  <w:style w:type="paragraph" w:customStyle="1" w:styleId="Normalny1">
    <w:name w:val="Normalny1"/>
    <w:basedOn w:val="Normalny"/>
    <w:rsid w:val="008A4194"/>
    <w:pPr>
      <w:suppressAutoHyphens w:val="0"/>
      <w:spacing w:after="120" w:line="280" w:lineRule="atLeast"/>
      <w:jc w:val="both"/>
    </w:pPr>
    <w:rPr>
      <w:rFonts w:ascii="Verdana" w:hAnsi="Verdana"/>
      <w:color w:val="000000"/>
      <w:szCs w:val="24"/>
      <w:lang w:eastAsia="pl-PL"/>
    </w:rPr>
  </w:style>
  <w:style w:type="paragraph" w:customStyle="1" w:styleId="podtytuoferty">
    <w:name w:val="podtytu oferty"/>
    <w:basedOn w:val="textgwnyoferty"/>
    <w:rsid w:val="008A4194"/>
    <w:pPr>
      <w:widowControl w:val="0"/>
      <w:autoSpaceDE w:val="0"/>
      <w:autoSpaceDN w:val="0"/>
      <w:adjustRightInd w:val="0"/>
      <w:spacing w:line="320" w:lineRule="atLeast"/>
      <w:jc w:val="left"/>
      <w:textAlignment w:val="center"/>
    </w:pPr>
    <w:rPr>
      <w:b/>
      <w:sz w:val="28"/>
      <w:szCs w:val="28"/>
    </w:rPr>
  </w:style>
  <w:style w:type="paragraph" w:customStyle="1" w:styleId="Assecopodtytuoferty">
    <w:name w:val="Asseco podtytuł oferty"/>
    <w:basedOn w:val="AssecoStandard"/>
    <w:qFormat/>
    <w:rsid w:val="008A4194"/>
    <w:pPr>
      <w:widowControl w:val="0"/>
      <w:autoSpaceDE w:val="0"/>
      <w:autoSpaceDN w:val="0"/>
      <w:adjustRightInd w:val="0"/>
      <w:spacing w:line="320" w:lineRule="atLeast"/>
      <w:jc w:val="left"/>
      <w:textAlignment w:val="center"/>
    </w:pPr>
    <w:rPr>
      <w:b/>
      <w:sz w:val="28"/>
      <w:szCs w:val="28"/>
      <w:lang w:val="en-US"/>
    </w:rPr>
  </w:style>
  <w:style w:type="paragraph" w:customStyle="1" w:styleId="Assecotytu">
    <w:name w:val="Asseco tytuł"/>
    <w:basedOn w:val="AssecoStandard"/>
    <w:rsid w:val="008A4194"/>
    <w:pPr>
      <w:widowControl w:val="0"/>
      <w:autoSpaceDE w:val="0"/>
      <w:autoSpaceDN w:val="0"/>
      <w:adjustRightInd w:val="0"/>
      <w:spacing w:line="288" w:lineRule="auto"/>
      <w:jc w:val="left"/>
      <w:textAlignment w:val="center"/>
    </w:pPr>
    <w:rPr>
      <w:b/>
      <w:sz w:val="44"/>
      <w:szCs w:val="44"/>
    </w:rPr>
  </w:style>
  <w:style w:type="paragraph" w:customStyle="1" w:styleId="Assecostopkadane">
    <w:name w:val="Asseco stopka (dane)"/>
    <w:basedOn w:val="Normalny"/>
    <w:link w:val="AssecostopkadaneZnak"/>
    <w:qFormat/>
    <w:rsid w:val="008A4194"/>
    <w:pPr>
      <w:suppressAutoHyphens w:val="0"/>
    </w:pPr>
    <w:rPr>
      <w:rFonts w:ascii="Verdana" w:hAnsi="Verdana" w:cs="Arial"/>
      <w:color w:val="004B85"/>
      <w:sz w:val="14"/>
      <w:szCs w:val="14"/>
      <w:lang w:eastAsia="pl-PL"/>
    </w:rPr>
  </w:style>
  <w:style w:type="character" w:customStyle="1" w:styleId="AssecostopkadaneZnak">
    <w:name w:val="Asseco stopka (dane) Znak"/>
    <w:basedOn w:val="Domylnaczcionkaakapitu"/>
    <w:link w:val="Assecostopkadane"/>
    <w:rsid w:val="008A4194"/>
    <w:rPr>
      <w:rFonts w:ascii="Verdana" w:eastAsia="Times New Roman" w:hAnsi="Verdana" w:cs="Arial"/>
      <w:color w:val="004B85"/>
      <w:sz w:val="14"/>
      <w:szCs w:val="14"/>
      <w:lang w:eastAsia="pl-PL"/>
    </w:rPr>
  </w:style>
  <w:style w:type="paragraph" w:customStyle="1" w:styleId="ASSECOWypunktowanie1">
    <w:name w:val="ASSECO Wypunktowanie 1"/>
    <w:basedOn w:val="Normalny"/>
    <w:rsid w:val="008A4194"/>
    <w:pPr>
      <w:numPr>
        <w:numId w:val="17"/>
      </w:numPr>
      <w:suppressAutoHyphens w:val="0"/>
      <w:spacing w:after="60" w:line="280" w:lineRule="atLeast"/>
      <w:ind w:left="357" w:hanging="357"/>
      <w:jc w:val="both"/>
    </w:pPr>
    <w:rPr>
      <w:rFonts w:ascii="Verdana" w:hAnsi="Verdana"/>
      <w:color w:val="000000"/>
      <w:szCs w:val="24"/>
      <w:lang w:eastAsia="pl-PL"/>
    </w:rPr>
  </w:style>
  <w:style w:type="paragraph" w:customStyle="1" w:styleId="ASSECOWypunktowanie5">
    <w:name w:val="ASSECO Wypunktowanie 5"/>
    <w:basedOn w:val="ASSECOWypunktowanie2"/>
    <w:rsid w:val="008A4194"/>
    <w:pPr>
      <w:numPr>
        <w:ilvl w:val="2"/>
      </w:numPr>
      <w:tabs>
        <w:tab w:val="clear" w:pos="993"/>
        <w:tab w:val="num" w:pos="1080"/>
        <w:tab w:val="left" w:pos="2410"/>
      </w:tabs>
      <w:ind w:left="2410" w:hanging="357"/>
    </w:pPr>
  </w:style>
  <w:style w:type="paragraph" w:customStyle="1" w:styleId="ASSECOUwaga">
    <w:name w:val="ASSECO Uwaga"/>
    <w:basedOn w:val="Normalny"/>
    <w:next w:val="Normalny"/>
    <w:rsid w:val="008A4194"/>
    <w:pPr>
      <w:tabs>
        <w:tab w:val="num" w:pos="1080"/>
      </w:tabs>
      <w:suppressAutoHyphens w:val="0"/>
      <w:spacing w:after="120" w:line="280" w:lineRule="atLeast"/>
      <w:ind w:left="340" w:right="1134" w:hanging="340"/>
      <w:jc w:val="both"/>
    </w:pPr>
    <w:rPr>
      <w:rFonts w:ascii="Verdana" w:hAnsi="Verdana" w:cs="Arial"/>
      <w:b/>
      <w:color w:val="000000"/>
      <w:szCs w:val="24"/>
      <w:lang w:eastAsia="pl-PL"/>
    </w:rPr>
  </w:style>
  <w:style w:type="paragraph" w:customStyle="1" w:styleId="ASSECOWypunktowanie4">
    <w:name w:val="ASSECO Wypunktowanie 4"/>
    <w:basedOn w:val="Normalny"/>
    <w:rsid w:val="008A4194"/>
    <w:pPr>
      <w:numPr>
        <w:numId w:val="19"/>
      </w:numPr>
      <w:tabs>
        <w:tab w:val="left" w:pos="1985"/>
      </w:tabs>
      <w:suppressAutoHyphens w:val="0"/>
      <w:spacing w:after="60" w:line="280" w:lineRule="atLeast"/>
      <w:ind w:left="1984" w:hanging="425"/>
      <w:jc w:val="both"/>
    </w:pPr>
    <w:rPr>
      <w:rFonts w:ascii="Verdana" w:hAnsi="Verdana" w:cs="Arial"/>
      <w:color w:val="000000"/>
      <w:szCs w:val="24"/>
      <w:lang w:eastAsia="pl-PL"/>
    </w:rPr>
  </w:style>
  <w:style w:type="paragraph" w:customStyle="1" w:styleId="Pobrubienie1">
    <w:name w:val="Pobrubienie 1"/>
    <w:basedOn w:val="Normalny"/>
    <w:link w:val="Pobrubienie1Znak"/>
    <w:qFormat/>
    <w:rsid w:val="008A4194"/>
    <w:pPr>
      <w:suppressAutoHyphens w:val="0"/>
      <w:ind w:left="426" w:hanging="360"/>
    </w:pPr>
    <w:rPr>
      <w:rFonts w:ascii="Verdana" w:hAnsi="Verdana"/>
      <w:color w:val="000000"/>
      <w:lang w:eastAsia="pl-PL"/>
    </w:rPr>
  </w:style>
  <w:style w:type="paragraph" w:customStyle="1" w:styleId="Pobrubienie">
    <w:name w:val="Pobrubienie"/>
    <w:basedOn w:val="AssecoStandard"/>
    <w:link w:val="PobrubienieZnak"/>
    <w:qFormat/>
    <w:rsid w:val="008A4194"/>
  </w:style>
  <w:style w:type="character" w:customStyle="1" w:styleId="Pobrubienie1Znak">
    <w:name w:val="Pobrubienie 1 Znak"/>
    <w:basedOn w:val="Domylnaczcionkaakapitu"/>
    <w:link w:val="Pobrubienie1"/>
    <w:rsid w:val="008A4194"/>
    <w:rPr>
      <w:rFonts w:ascii="Verdana" w:eastAsia="Times New Roman" w:hAnsi="Verdana" w:cs="Times New Roman"/>
      <w:color w:val="000000"/>
      <w:sz w:val="20"/>
      <w:szCs w:val="20"/>
      <w:lang w:eastAsia="pl-PL"/>
    </w:rPr>
  </w:style>
  <w:style w:type="character" w:customStyle="1" w:styleId="PobrubienieZnak">
    <w:name w:val="Pobrubienie Znak"/>
    <w:basedOn w:val="textgwnyofertyZnak"/>
    <w:link w:val="Pobrubienie"/>
    <w:rsid w:val="008A4194"/>
    <w:rPr>
      <w:rFonts w:ascii="Verdana" w:eastAsia="Times New Roman" w:hAnsi="Verdana" w:cs="Times New Roman"/>
      <w:color w:val="000000"/>
      <w:sz w:val="20"/>
      <w:lang w:val="cs-CZ"/>
    </w:rPr>
  </w:style>
  <w:style w:type="paragraph" w:customStyle="1" w:styleId="Assecowypunktowanie20">
    <w:name w:val="Asseco wypunktowanie 2"/>
    <w:basedOn w:val="textgwnyoferty"/>
    <w:link w:val="Assecowypunktowanie2Znak0"/>
    <w:qFormat/>
    <w:rsid w:val="008A4194"/>
    <w:pPr>
      <w:spacing w:before="120" w:after="120" w:line="240" w:lineRule="auto"/>
      <w:ind w:left="851" w:right="-2" w:hanging="357"/>
    </w:pPr>
    <w:rPr>
      <w:lang w:val="cs-CZ"/>
    </w:rPr>
  </w:style>
  <w:style w:type="character" w:customStyle="1" w:styleId="Assecowypunktowanie2Znak0">
    <w:name w:val="Asseco wypunktowanie 2 Znak"/>
    <w:basedOn w:val="textgwnyofertyZnak"/>
    <w:link w:val="Assecowypunktowanie20"/>
    <w:rsid w:val="008A4194"/>
    <w:rPr>
      <w:rFonts w:ascii="Verdana" w:eastAsia="Times New Roman" w:hAnsi="Verdana" w:cs="Times New Roman"/>
      <w:color w:val="000000"/>
      <w:sz w:val="20"/>
      <w:lang w:val="cs-CZ"/>
    </w:rPr>
  </w:style>
  <w:style w:type="paragraph" w:customStyle="1" w:styleId="Standard">
    <w:name w:val="Standard"/>
    <w:rsid w:val="008A4194"/>
    <w:pPr>
      <w:widowControl w:val="0"/>
      <w:suppressAutoHyphens/>
      <w:spacing w:after="0" w:line="240" w:lineRule="auto"/>
    </w:pPr>
    <w:rPr>
      <w:rFonts w:ascii="Times New Roman" w:eastAsia="Arial" w:hAnsi="Times New Roman" w:cs="Times New Roman"/>
      <w:sz w:val="24"/>
      <w:szCs w:val="20"/>
      <w:lang w:eastAsia="ar-SA"/>
    </w:rPr>
  </w:style>
  <w:style w:type="paragraph" w:customStyle="1" w:styleId="western">
    <w:name w:val="western"/>
    <w:basedOn w:val="Normalny"/>
    <w:rsid w:val="008A4194"/>
    <w:pPr>
      <w:suppressAutoHyphens w:val="0"/>
      <w:spacing w:before="100" w:beforeAutospacing="1"/>
      <w:jc w:val="both"/>
    </w:pPr>
    <w:rPr>
      <w:sz w:val="24"/>
      <w:szCs w:val="24"/>
      <w:lang w:eastAsia="pl-PL"/>
    </w:rPr>
  </w:style>
  <w:style w:type="paragraph" w:customStyle="1" w:styleId="nagweksad">
    <w:name w:val="nagłówek sad"/>
    <w:basedOn w:val="Nagwek1"/>
    <w:rsid w:val="008A4194"/>
    <w:pPr>
      <w:suppressLineNumbers/>
      <w:spacing w:before="240" w:after="240"/>
      <w:outlineLvl w:val="9"/>
    </w:pPr>
    <w:rPr>
      <w:rFonts w:ascii="Times New Roman" w:hAnsi="Times New Roman"/>
      <w:i w:val="0"/>
      <w:kern w:val="24"/>
      <w:sz w:val="24"/>
    </w:rPr>
  </w:style>
  <w:style w:type="paragraph" w:customStyle="1" w:styleId="StylArial10ptWyjustowanyPrzed6pt">
    <w:name w:val="Styl Arial 10 pt Wyjustowany Przed:  6 pt"/>
    <w:basedOn w:val="Normalny"/>
    <w:rsid w:val="008A4194"/>
    <w:pPr>
      <w:suppressAutoHyphens w:val="0"/>
      <w:spacing w:before="120"/>
      <w:jc w:val="both"/>
    </w:pPr>
    <w:rPr>
      <w:rFonts w:ascii="Arial" w:hAnsi="Arial"/>
      <w:szCs w:val="24"/>
      <w:lang w:eastAsia="pl-PL"/>
    </w:rPr>
  </w:style>
  <w:style w:type="paragraph" w:customStyle="1" w:styleId="Style7">
    <w:name w:val="Style 7"/>
    <w:basedOn w:val="Normalny"/>
    <w:rsid w:val="008A4194"/>
    <w:pPr>
      <w:widowControl w:val="0"/>
      <w:suppressAutoHyphens w:val="0"/>
      <w:autoSpaceDE w:val="0"/>
      <w:autoSpaceDN w:val="0"/>
      <w:adjustRightInd w:val="0"/>
    </w:pPr>
    <w:rPr>
      <w:sz w:val="24"/>
      <w:szCs w:val="24"/>
      <w:lang w:eastAsia="pl-PL"/>
    </w:rPr>
  </w:style>
  <w:style w:type="paragraph" w:customStyle="1" w:styleId="Style10">
    <w:name w:val="Style 10"/>
    <w:basedOn w:val="Normalny"/>
    <w:rsid w:val="008A4194"/>
    <w:pPr>
      <w:widowControl w:val="0"/>
      <w:suppressAutoHyphens w:val="0"/>
      <w:autoSpaceDE w:val="0"/>
      <w:autoSpaceDN w:val="0"/>
      <w:ind w:left="360"/>
    </w:pPr>
    <w:rPr>
      <w:sz w:val="24"/>
      <w:szCs w:val="24"/>
      <w:lang w:eastAsia="pl-PL"/>
    </w:rPr>
  </w:style>
  <w:style w:type="paragraph" w:customStyle="1" w:styleId="Style11">
    <w:name w:val="Style 11"/>
    <w:basedOn w:val="Normalny"/>
    <w:rsid w:val="008A4194"/>
    <w:pPr>
      <w:widowControl w:val="0"/>
      <w:suppressAutoHyphens w:val="0"/>
      <w:autoSpaceDE w:val="0"/>
      <w:autoSpaceDN w:val="0"/>
      <w:adjustRightInd w:val="0"/>
    </w:pPr>
    <w:rPr>
      <w:sz w:val="24"/>
      <w:szCs w:val="24"/>
      <w:lang w:eastAsia="pl-PL"/>
    </w:rPr>
  </w:style>
  <w:style w:type="paragraph" w:customStyle="1" w:styleId="Style12">
    <w:name w:val="Style 12"/>
    <w:basedOn w:val="Normalny"/>
    <w:rsid w:val="008A4194"/>
    <w:pPr>
      <w:widowControl w:val="0"/>
      <w:suppressAutoHyphens w:val="0"/>
      <w:autoSpaceDE w:val="0"/>
      <w:autoSpaceDN w:val="0"/>
      <w:ind w:left="576"/>
    </w:pPr>
    <w:rPr>
      <w:sz w:val="24"/>
      <w:szCs w:val="24"/>
      <w:lang w:eastAsia="pl-PL"/>
    </w:rPr>
  </w:style>
  <w:style w:type="paragraph" w:customStyle="1" w:styleId="Style13">
    <w:name w:val="Style 13"/>
    <w:basedOn w:val="Normalny"/>
    <w:rsid w:val="008A4194"/>
    <w:pPr>
      <w:widowControl w:val="0"/>
      <w:suppressAutoHyphens w:val="0"/>
      <w:autoSpaceDE w:val="0"/>
      <w:autoSpaceDN w:val="0"/>
      <w:adjustRightInd w:val="0"/>
    </w:pPr>
    <w:rPr>
      <w:sz w:val="24"/>
      <w:szCs w:val="24"/>
      <w:lang w:eastAsia="pl-PL"/>
    </w:rPr>
  </w:style>
  <w:style w:type="paragraph" w:customStyle="1" w:styleId="Style14">
    <w:name w:val="Style 14"/>
    <w:basedOn w:val="Normalny"/>
    <w:rsid w:val="008A4194"/>
    <w:pPr>
      <w:widowControl w:val="0"/>
      <w:suppressAutoHyphens w:val="0"/>
      <w:autoSpaceDE w:val="0"/>
      <w:autoSpaceDN w:val="0"/>
      <w:ind w:left="360" w:right="72" w:hanging="360"/>
      <w:jc w:val="both"/>
    </w:pPr>
    <w:rPr>
      <w:sz w:val="24"/>
      <w:szCs w:val="24"/>
      <w:lang w:eastAsia="pl-PL"/>
    </w:rPr>
  </w:style>
  <w:style w:type="paragraph" w:customStyle="1" w:styleId="Style1">
    <w:name w:val="Style 1"/>
    <w:basedOn w:val="Normalny"/>
    <w:rsid w:val="008A4194"/>
    <w:pPr>
      <w:widowControl w:val="0"/>
      <w:suppressAutoHyphens w:val="0"/>
      <w:autoSpaceDE w:val="0"/>
      <w:autoSpaceDN w:val="0"/>
      <w:ind w:right="72"/>
      <w:jc w:val="both"/>
    </w:pPr>
    <w:rPr>
      <w:sz w:val="24"/>
      <w:szCs w:val="24"/>
      <w:lang w:eastAsia="pl-PL"/>
    </w:rPr>
  </w:style>
  <w:style w:type="paragraph" w:customStyle="1" w:styleId="Style15">
    <w:name w:val="Style 15"/>
    <w:basedOn w:val="Normalny"/>
    <w:rsid w:val="008A4194"/>
    <w:pPr>
      <w:widowControl w:val="0"/>
      <w:tabs>
        <w:tab w:val="right" w:leader="dot" w:pos="9000"/>
      </w:tabs>
      <w:suppressAutoHyphens w:val="0"/>
      <w:autoSpaceDE w:val="0"/>
      <w:autoSpaceDN w:val="0"/>
      <w:ind w:left="216"/>
    </w:pPr>
    <w:rPr>
      <w:sz w:val="24"/>
      <w:szCs w:val="24"/>
      <w:lang w:eastAsia="pl-PL"/>
    </w:rPr>
  </w:style>
  <w:style w:type="paragraph" w:customStyle="1" w:styleId="Style16">
    <w:name w:val="Style 16"/>
    <w:basedOn w:val="Normalny"/>
    <w:rsid w:val="008A4194"/>
    <w:pPr>
      <w:widowControl w:val="0"/>
      <w:suppressAutoHyphens w:val="0"/>
      <w:autoSpaceDE w:val="0"/>
      <w:autoSpaceDN w:val="0"/>
      <w:ind w:left="360" w:right="216" w:hanging="360"/>
    </w:pPr>
    <w:rPr>
      <w:sz w:val="24"/>
      <w:szCs w:val="24"/>
      <w:lang w:eastAsia="pl-PL"/>
    </w:rPr>
  </w:style>
  <w:style w:type="paragraph" w:customStyle="1" w:styleId="Style17">
    <w:name w:val="Style 17"/>
    <w:basedOn w:val="Normalny"/>
    <w:rsid w:val="008A4194"/>
    <w:pPr>
      <w:widowControl w:val="0"/>
      <w:suppressAutoHyphens w:val="0"/>
      <w:autoSpaceDE w:val="0"/>
      <w:autoSpaceDN w:val="0"/>
      <w:ind w:right="72"/>
    </w:pPr>
    <w:rPr>
      <w:sz w:val="24"/>
      <w:szCs w:val="24"/>
      <w:lang w:eastAsia="pl-PL"/>
    </w:rPr>
  </w:style>
  <w:style w:type="paragraph" w:customStyle="1" w:styleId="Style3">
    <w:name w:val="Style 3"/>
    <w:basedOn w:val="Normalny"/>
    <w:rsid w:val="008A4194"/>
    <w:pPr>
      <w:widowControl w:val="0"/>
      <w:suppressAutoHyphens w:val="0"/>
      <w:autoSpaceDE w:val="0"/>
      <w:autoSpaceDN w:val="0"/>
      <w:ind w:left="360" w:hanging="360"/>
      <w:jc w:val="both"/>
    </w:pPr>
    <w:rPr>
      <w:sz w:val="24"/>
      <w:szCs w:val="24"/>
      <w:lang w:eastAsia="pl-PL"/>
    </w:rPr>
  </w:style>
  <w:style w:type="paragraph" w:customStyle="1" w:styleId="Style2">
    <w:name w:val="Style 2"/>
    <w:basedOn w:val="Normalny"/>
    <w:rsid w:val="008A4194"/>
    <w:pPr>
      <w:widowControl w:val="0"/>
      <w:suppressAutoHyphens w:val="0"/>
      <w:autoSpaceDE w:val="0"/>
      <w:autoSpaceDN w:val="0"/>
      <w:adjustRightInd w:val="0"/>
    </w:pPr>
    <w:rPr>
      <w:sz w:val="24"/>
      <w:szCs w:val="24"/>
      <w:lang w:eastAsia="pl-PL"/>
    </w:rPr>
  </w:style>
  <w:style w:type="paragraph" w:customStyle="1" w:styleId="Style4">
    <w:name w:val="Style 4"/>
    <w:basedOn w:val="Normalny"/>
    <w:rsid w:val="008A4194"/>
    <w:pPr>
      <w:widowControl w:val="0"/>
      <w:suppressAutoHyphens w:val="0"/>
      <w:autoSpaceDE w:val="0"/>
      <w:autoSpaceDN w:val="0"/>
      <w:spacing w:after="11484"/>
      <w:ind w:left="720" w:hanging="360"/>
      <w:jc w:val="both"/>
    </w:pPr>
    <w:rPr>
      <w:sz w:val="24"/>
      <w:szCs w:val="24"/>
      <w:lang w:eastAsia="pl-PL"/>
    </w:rPr>
  </w:style>
  <w:style w:type="character" w:customStyle="1" w:styleId="col21">
    <w:name w:val="col21"/>
    <w:basedOn w:val="Domylnaczcionkaakapitu"/>
    <w:rsid w:val="008A4194"/>
    <w:rPr>
      <w:vanish w:val="0"/>
      <w:webHidden w:val="0"/>
      <w:specVanish w:val="0"/>
    </w:rPr>
  </w:style>
  <w:style w:type="paragraph" w:styleId="Tekstpodstawowyzwciciem2">
    <w:name w:val="Body Text First Indent 2"/>
    <w:basedOn w:val="Tekstpodstawowywcity"/>
    <w:link w:val="Tekstpodstawowyzwciciem2Znak"/>
    <w:rsid w:val="008A4194"/>
    <w:pPr>
      <w:suppressAutoHyphens w:val="0"/>
      <w:ind w:firstLine="210"/>
    </w:pPr>
    <w:rPr>
      <w:sz w:val="24"/>
      <w:szCs w:val="24"/>
      <w:lang w:eastAsia="pl-PL"/>
    </w:rPr>
  </w:style>
  <w:style w:type="character" w:customStyle="1" w:styleId="Tekstpodstawowyzwciciem2Znak">
    <w:name w:val="Tekst podstawowy z wcięciem 2 Znak"/>
    <w:basedOn w:val="TekstpodstawowywcityZnak"/>
    <w:link w:val="Tekstpodstawowyzwciciem2"/>
    <w:rsid w:val="008A4194"/>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link w:val="Tekstpodstawowywcity"/>
    <w:rsid w:val="008A4194"/>
    <w:rPr>
      <w:rFonts w:ascii="Times New Roman" w:eastAsia="Times New Roman" w:hAnsi="Times New Roman" w:cs="Times New Roman"/>
      <w:sz w:val="20"/>
      <w:szCs w:val="20"/>
      <w:lang w:eastAsia="ar-SA"/>
    </w:rPr>
  </w:style>
  <w:style w:type="paragraph" w:styleId="Lista2">
    <w:name w:val="List 2"/>
    <w:basedOn w:val="Normalny"/>
    <w:rsid w:val="008A4194"/>
    <w:pPr>
      <w:suppressAutoHyphens w:val="0"/>
      <w:spacing w:before="120"/>
      <w:ind w:left="566" w:hanging="283"/>
      <w:jc w:val="both"/>
    </w:pPr>
    <w:rPr>
      <w:rFonts w:ascii="Arial" w:hAnsi="Arial"/>
      <w:sz w:val="22"/>
      <w:lang w:eastAsia="pl-PL"/>
    </w:rPr>
  </w:style>
  <w:style w:type="paragraph" w:customStyle="1" w:styleId="StylZlewej125cmPo11pt">
    <w:name w:val="Styl Z lewej:  125 cm Po:  11 pt"/>
    <w:basedOn w:val="Normalny"/>
    <w:rsid w:val="008A4194"/>
    <w:pPr>
      <w:keepLines/>
      <w:suppressAutoHyphens w:val="0"/>
      <w:spacing w:before="120"/>
      <w:ind w:left="709" w:firstLine="709"/>
      <w:jc w:val="both"/>
    </w:pPr>
    <w:rPr>
      <w:rFonts w:ascii="Arial" w:hAnsi="Arial"/>
      <w:sz w:val="22"/>
      <w:lang w:eastAsia="pl-PL"/>
    </w:rPr>
  </w:style>
  <w:style w:type="paragraph" w:customStyle="1" w:styleId="StylNagwek1ArialPogrubienieKapitalikiPrzed12ptP">
    <w:name w:val="Styl Nagłówek 1 + Arial Pogrubienie Kapitaliki Przed:  12 pt P..."/>
    <w:basedOn w:val="Nagwek1"/>
    <w:rsid w:val="008A4194"/>
    <w:pPr>
      <w:keepLines/>
      <w:pageBreakBefore/>
      <w:tabs>
        <w:tab w:val="num" w:pos="720"/>
        <w:tab w:val="num" w:pos="6300"/>
      </w:tabs>
      <w:spacing w:before="240" w:after="120"/>
      <w:jc w:val="both"/>
    </w:pPr>
    <w:rPr>
      <w:bCs/>
      <w:i w:val="0"/>
      <w:smallCaps/>
      <w:snapToGrid w:val="0"/>
    </w:rPr>
  </w:style>
  <w:style w:type="paragraph" w:customStyle="1" w:styleId="StylStylZlewej125cmPo11ptPierwszywiersz075cm">
    <w:name w:val="Styl Styl Z lewej:  125 cm Po:  11 pt + Pierwszy wiersz:  075 cm"/>
    <w:basedOn w:val="StylZlewej125cmPo11pt"/>
    <w:rsid w:val="008A4194"/>
    <w:pPr>
      <w:ind w:firstLine="425"/>
    </w:pPr>
  </w:style>
  <w:style w:type="character" w:customStyle="1" w:styleId="jm">
    <w:name w:val="jm"/>
    <w:basedOn w:val="Domylnaczcionkaakapitu"/>
    <w:rsid w:val="008A4194"/>
  </w:style>
  <w:style w:type="character" w:customStyle="1" w:styleId="ZnakZnak3">
    <w:name w:val="Znak Znak3"/>
    <w:basedOn w:val="Domylnaczcionkaakapitu"/>
    <w:rsid w:val="008A4194"/>
    <w:rPr>
      <w:b/>
      <w:bCs/>
      <w:sz w:val="24"/>
      <w:szCs w:val="24"/>
      <w:lang w:val="pl-PL" w:eastAsia="pl-PL" w:bidi="ar-SA"/>
    </w:rPr>
  </w:style>
  <w:style w:type="paragraph" w:customStyle="1" w:styleId="tekst">
    <w:name w:val="tekst"/>
    <w:basedOn w:val="Normalny"/>
    <w:rsid w:val="008A4194"/>
    <w:pPr>
      <w:suppressAutoHyphens w:val="0"/>
      <w:spacing w:after="120"/>
    </w:pPr>
    <w:rPr>
      <w:rFonts w:ascii="Arial" w:eastAsia="MS Mincho" w:hAnsi="Arial" w:cs="Arial"/>
      <w:sz w:val="22"/>
      <w:szCs w:val="22"/>
      <w:lang w:eastAsia="ja-JP"/>
    </w:rPr>
  </w:style>
  <w:style w:type="paragraph" w:customStyle="1" w:styleId="FSCintroduction">
    <w:name w:val="FSC: introduction"/>
    <w:basedOn w:val="Normalny"/>
    <w:rsid w:val="008A4194"/>
    <w:pPr>
      <w:suppressAutoHyphens w:val="0"/>
      <w:spacing w:before="60" w:after="60"/>
    </w:pPr>
    <w:rPr>
      <w:rFonts w:ascii="Arial" w:hAnsi="Arial"/>
      <w:b/>
      <w:snapToGrid w:val="0"/>
      <w:sz w:val="18"/>
      <w:lang w:val="en-US" w:eastAsia="de-DE"/>
    </w:rPr>
  </w:style>
  <w:style w:type="paragraph" w:customStyle="1" w:styleId="FSCList">
    <w:name w:val="FSC: List"/>
    <w:basedOn w:val="Normalny"/>
    <w:rsid w:val="008A4194"/>
    <w:pPr>
      <w:numPr>
        <w:numId w:val="20"/>
      </w:numPr>
      <w:tabs>
        <w:tab w:val="left" w:pos="227"/>
      </w:tabs>
      <w:suppressAutoHyphens w:val="0"/>
    </w:pPr>
    <w:rPr>
      <w:rFonts w:ascii="Arial" w:hAnsi="Arial"/>
      <w:sz w:val="18"/>
      <w:lang w:val="en-US" w:eastAsia="de-DE"/>
    </w:rPr>
  </w:style>
  <w:style w:type="character" w:customStyle="1" w:styleId="ZnakZnak4">
    <w:name w:val="Znak Znak4"/>
    <w:basedOn w:val="Domylnaczcionkaakapitu"/>
    <w:rsid w:val="008A4194"/>
    <w:rPr>
      <w:b/>
      <w:bCs/>
      <w:sz w:val="24"/>
      <w:szCs w:val="24"/>
      <w:lang w:val="pl-PL" w:eastAsia="pl-PL" w:bidi="ar-SA"/>
    </w:rPr>
  </w:style>
  <w:style w:type="character" w:customStyle="1" w:styleId="NagwekstronyZnakZnak">
    <w:name w:val="Nagłówek strony Znak Znak"/>
    <w:basedOn w:val="Domylnaczcionkaakapitu"/>
    <w:rsid w:val="008A4194"/>
    <w:rPr>
      <w:sz w:val="24"/>
      <w:szCs w:val="24"/>
      <w:lang w:val="pl-PL" w:eastAsia="pl-PL" w:bidi="ar-SA"/>
    </w:rPr>
  </w:style>
  <w:style w:type="paragraph" w:customStyle="1" w:styleId="Style5">
    <w:name w:val="Style5"/>
    <w:basedOn w:val="Normalny"/>
    <w:rsid w:val="008A4194"/>
    <w:pPr>
      <w:widowControl w:val="0"/>
      <w:suppressAutoHyphens w:val="0"/>
      <w:autoSpaceDE w:val="0"/>
      <w:autoSpaceDN w:val="0"/>
      <w:adjustRightInd w:val="0"/>
      <w:spacing w:line="299" w:lineRule="exact"/>
    </w:pPr>
    <w:rPr>
      <w:sz w:val="24"/>
      <w:szCs w:val="24"/>
      <w:lang w:eastAsia="pl-PL"/>
    </w:rPr>
  </w:style>
  <w:style w:type="paragraph" w:customStyle="1" w:styleId="Style70">
    <w:name w:val="Style7"/>
    <w:basedOn w:val="Normalny"/>
    <w:rsid w:val="008A4194"/>
    <w:pPr>
      <w:widowControl w:val="0"/>
      <w:suppressAutoHyphens w:val="0"/>
      <w:autoSpaceDE w:val="0"/>
      <w:autoSpaceDN w:val="0"/>
      <w:adjustRightInd w:val="0"/>
      <w:spacing w:line="299" w:lineRule="exact"/>
      <w:ind w:hanging="302"/>
    </w:pPr>
    <w:rPr>
      <w:sz w:val="24"/>
      <w:szCs w:val="24"/>
      <w:lang w:eastAsia="pl-PL"/>
    </w:rPr>
  </w:style>
  <w:style w:type="character" w:customStyle="1" w:styleId="FontStyle45">
    <w:name w:val="Font Style45"/>
    <w:basedOn w:val="Domylnaczcionkaakapitu"/>
    <w:rsid w:val="008A4194"/>
    <w:rPr>
      <w:rFonts w:ascii="Times New Roman" w:hAnsi="Times New Roman" w:cs="Times New Roman"/>
      <w:sz w:val="24"/>
      <w:szCs w:val="24"/>
    </w:rPr>
  </w:style>
  <w:style w:type="paragraph" w:customStyle="1" w:styleId="Style25">
    <w:name w:val="Style25"/>
    <w:basedOn w:val="Normalny"/>
    <w:rsid w:val="008A4194"/>
    <w:pPr>
      <w:widowControl w:val="0"/>
      <w:suppressAutoHyphens w:val="0"/>
      <w:autoSpaceDE w:val="0"/>
      <w:autoSpaceDN w:val="0"/>
      <w:adjustRightInd w:val="0"/>
      <w:spacing w:line="299" w:lineRule="exact"/>
    </w:pPr>
    <w:rPr>
      <w:sz w:val="24"/>
      <w:szCs w:val="24"/>
      <w:lang w:eastAsia="pl-PL"/>
    </w:rPr>
  </w:style>
  <w:style w:type="paragraph" w:customStyle="1" w:styleId="Style40">
    <w:name w:val="Style4"/>
    <w:basedOn w:val="Normalny"/>
    <w:rsid w:val="008A4194"/>
    <w:pPr>
      <w:widowControl w:val="0"/>
      <w:suppressAutoHyphens w:val="0"/>
      <w:autoSpaceDE w:val="0"/>
      <w:autoSpaceDN w:val="0"/>
      <w:adjustRightInd w:val="0"/>
      <w:spacing w:line="306" w:lineRule="exact"/>
      <w:jc w:val="both"/>
    </w:pPr>
    <w:rPr>
      <w:sz w:val="24"/>
      <w:szCs w:val="24"/>
      <w:lang w:eastAsia="pl-PL"/>
    </w:rPr>
  </w:style>
  <w:style w:type="character" w:customStyle="1" w:styleId="FontStyle44">
    <w:name w:val="Font Style44"/>
    <w:basedOn w:val="Domylnaczcionkaakapitu"/>
    <w:rsid w:val="008A4194"/>
    <w:rPr>
      <w:rFonts w:ascii="Times New Roman" w:hAnsi="Times New Roman" w:cs="Times New Roman"/>
      <w:b/>
      <w:bCs/>
      <w:sz w:val="24"/>
      <w:szCs w:val="24"/>
    </w:rPr>
  </w:style>
  <w:style w:type="paragraph" w:customStyle="1" w:styleId="Style30">
    <w:name w:val="Style30"/>
    <w:basedOn w:val="Normalny"/>
    <w:rsid w:val="008A4194"/>
    <w:pPr>
      <w:widowControl w:val="0"/>
      <w:suppressAutoHyphens w:val="0"/>
      <w:autoSpaceDE w:val="0"/>
      <w:autoSpaceDN w:val="0"/>
      <w:adjustRightInd w:val="0"/>
    </w:pPr>
    <w:rPr>
      <w:sz w:val="24"/>
      <w:szCs w:val="24"/>
      <w:lang w:eastAsia="pl-PL"/>
    </w:rPr>
  </w:style>
  <w:style w:type="paragraph" w:customStyle="1" w:styleId="WW-Tekstpodstawowywcity2">
    <w:name w:val="WW-Tekst podstawowy wcięty 2"/>
    <w:basedOn w:val="Normalny"/>
    <w:rsid w:val="008A4194"/>
    <w:pPr>
      <w:suppressAutoHyphens w:val="0"/>
      <w:ind w:left="708"/>
    </w:pPr>
    <w:rPr>
      <w:rFonts w:ascii="Arial" w:hAnsi="Arial"/>
      <w:sz w:val="24"/>
    </w:rPr>
  </w:style>
  <w:style w:type="paragraph" w:customStyle="1" w:styleId="normalny12pt">
    <w:name w:val="normalny12pt"/>
    <w:basedOn w:val="Normalny"/>
    <w:rsid w:val="008A4194"/>
    <w:pPr>
      <w:shd w:val="clear" w:color="auto" w:fill="FFFFFF"/>
      <w:suppressAutoHyphens w:val="0"/>
      <w:spacing w:line="360" w:lineRule="auto"/>
    </w:pPr>
    <w:rPr>
      <w:sz w:val="24"/>
      <w:szCs w:val="24"/>
      <w:lang w:eastAsia="pl-PL"/>
    </w:rPr>
  </w:style>
  <w:style w:type="paragraph" w:customStyle="1" w:styleId="nagopis">
    <w:name w:val="nag_opis"/>
    <w:basedOn w:val="Normalny"/>
    <w:rsid w:val="008A4194"/>
    <w:pPr>
      <w:tabs>
        <w:tab w:val="left" w:pos="-720"/>
      </w:tabs>
      <w:overflowPunct w:val="0"/>
      <w:autoSpaceDE w:val="0"/>
      <w:autoSpaceDN w:val="0"/>
      <w:adjustRightInd w:val="0"/>
      <w:spacing w:before="60" w:after="60"/>
      <w:textAlignment w:val="baseline"/>
    </w:pPr>
    <w:rPr>
      <w:rFonts w:ascii="Arial" w:hAnsi="Arial"/>
      <w:b/>
      <w:noProof/>
      <w:spacing w:val="-3"/>
      <w:sz w:val="24"/>
      <w:lang w:eastAsia="pl-PL"/>
    </w:rPr>
  </w:style>
  <w:style w:type="character" w:customStyle="1" w:styleId="WW8Num5z0">
    <w:name w:val="WW8Num5z0"/>
    <w:rsid w:val="008A4194"/>
    <w:rPr>
      <w:rFonts w:ascii="Symbol" w:hAnsi="Symbol"/>
    </w:rPr>
  </w:style>
  <w:style w:type="character" w:customStyle="1" w:styleId="WW8Num5z1">
    <w:name w:val="WW8Num5z1"/>
    <w:rsid w:val="008A4194"/>
    <w:rPr>
      <w:rFonts w:ascii="Garamond" w:hAnsi="Garamond" w:cs="Times New Roman"/>
      <w:b w:val="0"/>
      <w:i w:val="0"/>
      <w:sz w:val="24"/>
    </w:rPr>
  </w:style>
  <w:style w:type="character" w:customStyle="1" w:styleId="WW8Num5z2">
    <w:name w:val="WW8Num5z2"/>
    <w:rsid w:val="008A4194"/>
    <w:rPr>
      <w:rFonts w:ascii="Wingdings" w:hAnsi="Wingdings"/>
    </w:rPr>
  </w:style>
  <w:style w:type="character" w:customStyle="1" w:styleId="WW8Num5z7">
    <w:name w:val="WW8Num5z7"/>
    <w:rsid w:val="008A4194"/>
    <w:rPr>
      <w:rFonts w:ascii="Courier New" w:hAnsi="Courier New"/>
    </w:rPr>
  </w:style>
  <w:style w:type="character" w:customStyle="1" w:styleId="WW8Num8z2">
    <w:name w:val="WW8Num8z2"/>
    <w:rsid w:val="008A4194"/>
    <w:rPr>
      <w:rFonts w:ascii="Symbol" w:hAnsi="Symbol"/>
    </w:rPr>
  </w:style>
  <w:style w:type="character" w:customStyle="1" w:styleId="WW8Num8z3">
    <w:name w:val="WW8Num8z3"/>
    <w:rsid w:val="008A4194"/>
    <w:rPr>
      <w:rFonts w:ascii="Courier New" w:hAnsi="Courier New" w:cs="Courier New"/>
    </w:rPr>
  </w:style>
  <w:style w:type="character" w:customStyle="1" w:styleId="WW8Num15z0">
    <w:name w:val="WW8Num15z0"/>
    <w:rsid w:val="008A4194"/>
    <w:rPr>
      <w:rFonts w:ascii="Garamond" w:hAnsi="Garamond"/>
      <w:b/>
      <w:i w:val="0"/>
      <w:sz w:val="28"/>
    </w:rPr>
  </w:style>
  <w:style w:type="character" w:customStyle="1" w:styleId="WW8Num17z0">
    <w:name w:val="WW8Num17z0"/>
    <w:rsid w:val="008A4194"/>
    <w:rPr>
      <w:rFonts w:ascii="Symbol" w:hAnsi="Symbol"/>
      <w:color w:val="000000"/>
      <w:sz w:val="22"/>
    </w:rPr>
  </w:style>
  <w:style w:type="character" w:customStyle="1" w:styleId="WW8Num17z1">
    <w:name w:val="WW8Num17z1"/>
    <w:rsid w:val="008A4194"/>
    <w:rPr>
      <w:rFonts w:ascii="Garamond" w:hAnsi="Garamond"/>
      <w:b w:val="0"/>
      <w:i w:val="0"/>
      <w:color w:val="auto"/>
      <w:position w:val="0"/>
      <w:sz w:val="28"/>
      <w:vertAlign w:val="baseline"/>
    </w:rPr>
  </w:style>
  <w:style w:type="character" w:customStyle="1" w:styleId="WW8Num17z3">
    <w:name w:val="WW8Num17z3"/>
    <w:rsid w:val="008A4194"/>
    <w:rPr>
      <w:rFonts w:ascii="Symbol" w:hAnsi="Symbol"/>
    </w:rPr>
  </w:style>
  <w:style w:type="character" w:customStyle="1" w:styleId="WW8Num17z4">
    <w:name w:val="WW8Num17z4"/>
    <w:rsid w:val="008A4194"/>
    <w:rPr>
      <w:rFonts w:ascii="Courier New" w:hAnsi="Courier New" w:cs="Courier New"/>
    </w:rPr>
  </w:style>
  <w:style w:type="character" w:customStyle="1" w:styleId="WW8Num17z5">
    <w:name w:val="WW8Num17z5"/>
    <w:rsid w:val="008A4194"/>
    <w:rPr>
      <w:rFonts w:ascii="Wingdings" w:hAnsi="Wingdings"/>
    </w:rPr>
  </w:style>
  <w:style w:type="character" w:customStyle="1" w:styleId="WW8Num19z0">
    <w:name w:val="WW8Num19z0"/>
    <w:rsid w:val="008A4194"/>
    <w:rPr>
      <w:rFonts w:ascii="Times New Roman" w:hAnsi="Times New Roman"/>
      <w:b/>
      <w:i w:val="0"/>
      <w:color w:val="auto"/>
      <w:sz w:val="28"/>
      <w:u w:val="none"/>
    </w:rPr>
  </w:style>
  <w:style w:type="character" w:customStyle="1" w:styleId="WW8Num32z0">
    <w:name w:val="WW8Num32z0"/>
    <w:rsid w:val="008A4194"/>
    <w:rPr>
      <w:rFonts w:ascii="Garamond" w:hAnsi="Garamond"/>
      <w:b w:val="0"/>
      <w:i w:val="0"/>
      <w:color w:val="auto"/>
      <w:position w:val="0"/>
      <w:sz w:val="28"/>
      <w:vertAlign w:val="baseline"/>
    </w:rPr>
  </w:style>
  <w:style w:type="character" w:customStyle="1" w:styleId="Domylnaczcionkaakapitu2">
    <w:name w:val="Domyślna czcionka akapitu2"/>
    <w:rsid w:val="008A4194"/>
  </w:style>
  <w:style w:type="character" w:customStyle="1" w:styleId="WW8Num5z6">
    <w:name w:val="WW8Num5z6"/>
    <w:rsid w:val="008A4194"/>
    <w:rPr>
      <w:rFonts w:ascii="Symbol" w:hAnsi="Symbol"/>
    </w:rPr>
  </w:style>
  <w:style w:type="character" w:customStyle="1" w:styleId="WW8Num15z1">
    <w:name w:val="WW8Num15z1"/>
    <w:rsid w:val="008A4194"/>
    <w:rPr>
      <w:rFonts w:ascii="Garamond" w:hAnsi="Garamond"/>
      <w:b w:val="0"/>
      <w:i w:val="0"/>
      <w:sz w:val="24"/>
    </w:rPr>
  </w:style>
  <w:style w:type="character" w:customStyle="1" w:styleId="WW8Num19z1">
    <w:name w:val="WW8Num19z1"/>
    <w:rsid w:val="008A4194"/>
    <w:rPr>
      <w:rFonts w:ascii="Garamond" w:hAnsi="Garamond" w:cs="Times New Roman"/>
      <w:b w:val="0"/>
      <w:i w:val="0"/>
      <w:color w:val="auto"/>
      <w:sz w:val="24"/>
    </w:rPr>
  </w:style>
  <w:style w:type="character" w:customStyle="1" w:styleId="WW8Num22z0">
    <w:name w:val="WW8Num22z0"/>
    <w:rsid w:val="008A4194"/>
    <w:rPr>
      <w:rFonts w:ascii="Symbol" w:hAnsi="Symbol"/>
      <w:sz w:val="16"/>
    </w:rPr>
  </w:style>
  <w:style w:type="character" w:customStyle="1" w:styleId="WW8Num22z1">
    <w:name w:val="WW8Num22z1"/>
    <w:rsid w:val="008A4194"/>
    <w:rPr>
      <w:rFonts w:ascii="Courier New" w:hAnsi="Courier New" w:cs="Courier New"/>
    </w:rPr>
  </w:style>
  <w:style w:type="character" w:customStyle="1" w:styleId="WW8Num22z2">
    <w:name w:val="WW8Num22z2"/>
    <w:rsid w:val="008A4194"/>
    <w:rPr>
      <w:rFonts w:ascii="Wingdings" w:hAnsi="Wingdings"/>
    </w:rPr>
  </w:style>
  <w:style w:type="character" w:customStyle="1" w:styleId="WW8Num22z3">
    <w:name w:val="WW8Num22z3"/>
    <w:rsid w:val="008A4194"/>
    <w:rPr>
      <w:rFonts w:ascii="Symbol" w:hAnsi="Symbol"/>
    </w:rPr>
  </w:style>
  <w:style w:type="character" w:customStyle="1" w:styleId="WW8Num23z0">
    <w:name w:val="WW8Num23z0"/>
    <w:rsid w:val="008A4194"/>
    <w:rPr>
      <w:rFonts w:ascii="Times New Roman" w:hAnsi="Times New Roman" w:cs="Times New Roman"/>
      <w:b w:val="0"/>
      <w:i w:val="0"/>
      <w:sz w:val="20"/>
    </w:rPr>
  </w:style>
  <w:style w:type="character" w:customStyle="1" w:styleId="WW8Num34z0">
    <w:name w:val="WW8Num34z0"/>
    <w:rsid w:val="008A4194"/>
    <w:rPr>
      <w:rFonts w:ascii="Garamond" w:hAnsi="Garamond"/>
      <w:b w:val="0"/>
      <w:i w:val="0"/>
      <w:color w:val="auto"/>
      <w:position w:val="0"/>
      <w:sz w:val="28"/>
      <w:vertAlign w:val="baseline"/>
    </w:rPr>
  </w:style>
  <w:style w:type="character" w:customStyle="1" w:styleId="WW8Num34z1">
    <w:name w:val="WW8Num34z1"/>
    <w:rsid w:val="008A4194"/>
    <w:rPr>
      <w:rFonts w:ascii="Garamond" w:hAnsi="Garamond" w:cs="Times New Roman"/>
      <w:b w:val="0"/>
      <w:i w:val="0"/>
      <w:position w:val="0"/>
      <w:sz w:val="24"/>
      <w:vertAlign w:val="baseline"/>
    </w:rPr>
  </w:style>
  <w:style w:type="character" w:customStyle="1" w:styleId="WW8Num34z2">
    <w:name w:val="WW8Num34z2"/>
    <w:rsid w:val="008A4194"/>
    <w:rPr>
      <w:rFonts w:ascii="Symbol" w:hAnsi="Symbol"/>
    </w:rPr>
  </w:style>
  <w:style w:type="character" w:customStyle="1" w:styleId="Domylnaczcionkaakapitu1">
    <w:name w:val="Domyślna czcionka akapitu1"/>
    <w:rsid w:val="008A4194"/>
  </w:style>
  <w:style w:type="paragraph" w:customStyle="1" w:styleId="Nagwek20">
    <w:name w:val="Nagłówek2"/>
    <w:basedOn w:val="Normalny"/>
    <w:next w:val="Tekstpodstawowy"/>
    <w:rsid w:val="008A4194"/>
    <w:pPr>
      <w:keepNext/>
      <w:spacing w:before="240" w:after="120"/>
    </w:pPr>
    <w:rPr>
      <w:rFonts w:ascii="Albany AMT" w:eastAsia="MS Mincho" w:hAnsi="Albany AMT" w:cs="Tahoma"/>
      <w:sz w:val="28"/>
      <w:szCs w:val="28"/>
    </w:rPr>
  </w:style>
  <w:style w:type="paragraph" w:customStyle="1" w:styleId="Podpis2">
    <w:name w:val="Podpis2"/>
    <w:basedOn w:val="Normalny"/>
    <w:rsid w:val="008A4194"/>
    <w:pPr>
      <w:suppressLineNumbers/>
      <w:spacing w:before="120" w:after="120"/>
    </w:pPr>
    <w:rPr>
      <w:rFonts w:cs="Tahoma"/>
      <w:i/>
      <w:iCs/>
      <w:sz w:val="24"/>
      <w:szCs w:val="24"/>
    </w:rPr>
  </w:style>
  <w:style w:type="paragraph" w:customStyle="1" w:styleId="Indeks">
    <w:name w:val="Indeks"/>
    <w:basedOn w:val="Normalny"/>
    <w:rsid w:val="008A4194"/>
    <w:pPr>
      <w:suppressLineNumbers/>
    </w:pPr>
    <w:rPr>
      <w:rFonts w:cs="Tahoma"/>
      <w:sz w:val="24"/>
      <w:szCs w:val="24"/>
    </w:rPr>
  </w:style>
  <w:style w:type="paragraph" w:customStyle="1" w:styleId="Nagwek10">
    <w:name w:val="Nagłówek1"/>
    <w:basedOn w:val="Normalny"/>
    <w:next w:val="Tekstpodstawowy"/>
    <w:rsid w:val="008A4194"/>
    <w:pPr>
      <w:keepNext/>
      <w:spacing w:before="240" w:after="120"/>
    </w:pPr>
    <w:rPr>
      <w:rFonts w:ascii="Albany AMT" w:eastAsia="MS Mincho" w:hAnsi="Albany AMT" w:cs="Tahoma"/>
      <w:sz w:val="28"/>
      <w:szCs w:val="28"/>
    </w:rPr>
  </w:style>
  <w:style w:type="paragraph" w:customStyle="1" w:styleId="Podpis1">
    <w:name w:val="Podpis1"/>
    <w:basedOn w:val="Normalny"/>
    <w:rsid w:val="008A4194"/>
    <w:pPr>
      <w:suppressLineNumbers/>
      <w:spacing w:before="120" w:after="120"/>
    </w:pPr>
    <w:rPr>
      <w:rFonts w:cs="Tahoma"/>
      <w:i/>
      <w:iCs/>
      <w:sz w:val="24"/>
      <w:szCs w:val="24"/>
    </w:rPr>
  </w:style>
  <w:style w:type="paragraph" w:customStyle="1" w:styleId="Legenda1">
    <w:name w:val="Legenda1"/>
    <w:basedOn w:val="Normalny"/>
    <w:next w:val="Normalny"/>
    <w:rsid w:val="008A4194"/>
    <w:pPr>
      <w:shd w:val="clear" w:color="auto" w:fill="FFFFFF"/>
      <w:spacing w:before="230"/>
      <w:ind w:left="43"/>
    </w:pPr>
    <w:rPr>
      <w:rFonts w:ascii="Garamond" w:hAnsi="Garamond"/>
      <w:b/>
      <w:bCs/>
      <w:color w:val="000000"/>
      <w:spacing w:val="2"/>
      <w:sz w:val="24"/>
      <w:szCs w:val="22"/>
      <w:u w:val="single"/>
    </w:rPr>
  </w:style>
  <w:style w:type="paragraph" w:customStyle="1" w:styleId="Tekstpodstawowywcity21">
    <w:name w:val="Tekst podstawowy wcięty 21"/>
    <w:basedOn w:val="Normalny"/>
    <w:rsid w:val="008A4194"/>
    <w:pPr>
      <w:shd w:val="clear" w:color="auto" w:fill="FFFFFF"/>
      <w:spacing w:before="1080"/>
      <w:ind w:left="9658"/>
      <w:jc w:val="center"/>
    </w:pPr>
    <w:rPr>
      <w:rFonts w:ascii="Garamond" w:hAnsi="Garamond"/>
      <w:color w:val="000000"/>
      <w:spacing w:val="-1"/>
      <w:sz w:val="24"/>
      <w:szCs w:val="16"/>
    </w:rPr>
  </w:style>
  <w:style w:type="paragraph" w:customStyle="1" w:styleId="Tekstpodstawowywcity31">
    <w:name w:val="Tekst podstawowy wcięty 31"/>
    <w:basedOn w:val="Normalny"/>
    <w:rsid w:val="008A4194"/>
    <w:pPr>
      <w:shd w:val="clear" w:color="auto" w:fill="FFFFFF"/>
      <w:ind w:left="34"/>
    </w:pPr>
    <w:rPr>
      <w:rFonts w:ascii="Garamond" w:hAnsi="Garamond"/>
      <w:sz w:val="24"/>
      <w:szCs w:val="24"/>
      <w:vertAlign w:val="subscript"/>
    </w:rPr>
  </w:style>
  <w:style w:type="paragraph" w:customStyle="1" w:styleId="Tekstblokowy1">
    <w:name w:val="Tekst blokowy1"/>
    <w:basedOn w:val="Normalny"/>
    <w:rsid w:val="008A4194"/>
    <w:pPr>
      <w:shd w:val="clear" w:color="auto" w:fill="FFFFFF"/>
      <w:tabs>
        <w:tab w:val="left" w:pos="787"/>
      </w:tabs>
      <w:spacing w:before="34"/>
      <w:ind w:left="360" w:right="285" w:hanging="360"/>
      <w:jc w:val="both"/>
    </w:pPr>
    <w:rPr>
      <w:rFonts w:ascii="Book Antiqua" w:hAnsi="Book Antiqua"/>
      <w:color w:val="000000"/>
      <w:sz w:val="24"/>
      <w:szCs w:val="24"/>
    </w:rPr>
  </w:style>
  <w:style w:type="paragraph" w:customStyle="1" w:styleId="Tekstpodstawowy21">
    <w:name w:val="Tekst podstawowy 21"/>
    <w:basedOn w:val="Normalny"/>
    <w:rsid w:val="008A4194"/>
    <w:pPr>
      <w:tabs>
        <w:tab w:val="left" w:pos="0"/>
      </w:tabs>
      <w:autoSpaceDE w:val="0"/>
      <w:jc w:val="both"/>
    </w:pPr>
    <w:rPr>
      <w:rFonts w:ascii="Garamond" w:hAnsi="Garamond"/>
      <w:sz w:val="24"/>
      <w:szCs w:val="28"/>
    </w:rPr>
  </w:style>
  <w:style w:type="paragraph" w:customStyle="1" w:styleId="Tekstpodstawowy31">
    <w:name w:val="Tekst podstawowy 31"/>
    <w:basedOn w:val="Normalny"/>
    <w:rsid w:val="008A4194"/>
    <w:pPr>
      <w:shd w:val="clear" w:color="auto" w:fill="FFFFFF"/>
      <w:tabs>
        <w:tab w:val="left" w:pos="420"/>
      </w:tabs>
      <w:ind w:right="70"/>
      <w:jc w:val="both"/>
    </w:pPr>
    <w:rPr>
      <w:rFonts w:ascii="Garamond" w:hAnsi="Garamond"/>
      <w:color w:val="000000"/>
      <w:sz w:val="24"/>
      <w:szCs w:val="28"/>
    </w:rPr>
  </w:style>
  <w:style w:type="paragraph" w:customStyle="1" w:styleId="Punkcikkropka">
    <w:name w:val="Punkcik kropka"/>
    <w:basedOn w:val="Normalny"/>
    <w:rsid w:val="008A4194"/>
    <w:pPr>
      <w:jc w:val="both"/>
    </w:pPr>
    <w:rPr>
      <w:sz w:val="18"/>
    </w:rPr>
  </w:style>
  <w:style w:type="paragraph" w:customStyle="1" w:styleId="Punkcik">
    <w:name w:val="Punkcik"/>
    <w:basedOn w:val="Normalny"/>
    <w:rsid w:val="008A4194"/>
    <w:pPr>
      <w:widowControl w:val="0"/>
      <w:shd w:val="clear" w:color="auto" w:fill="FFFFFF"/>
      <w:tabs>
        <w:tab w:val="left" w:pos="360"/>
      </w:tabs>
      <w:autoSpaceDE w:val="0"/>
      <w:spacing w:before="40" w:after="40"/>
      <w:jc w:val="both"/>
    </w:pPr>
    <w:rPr>
      <w:color w:val="000000"/>
    </w:rPr>
  </w:style>
  <w:style w:type="paragraph" w:customStyle="1" w:styleId="Zawartotabeli">
    <w:name w:val="Zawartość tabeli"/>
    <w:basedOn w:val="Normalny"/>
    <w:rsid w:val="008A4194"/>
    <w:pPr>
      <w:suppressLineNumbers/>
    </w:pPr>
    <w:rPr>
      <w:sz w:val="24"/>
      <w:szCs w:val="24"/>
    </w:rPr>
  </w:style>
  <w:style w:type="paragraph" w:customStyle="1" w:styleId="Nagwektabeli">
    <w:name w:val="Nagłówek tabeli"/>
    <w:basedOn w:val="Zawartotabeli"/>
    <w:rsid w:val="008A4194"/>
    <w:pPr>
      <w:jc w:val="center"/>
    </w:pPr>
    <w:rPr>
      <w:b/>
      <w:bCs/>
    </w:rPr>
  </w:style>
  <w:style w:type="paragraph" w:styleId="NormalnyWeb">
    <w:name w:val="Normal (Web)"/>
    <w:basedOn w:val="Normalny"/>
    <w:rsid w:val="008A4194"/>
    <w:pPr>
      <w:suppressAutoHyphens w:val="0"/>
      <w:spacing w:before="100" w:beforeAutospacing="1" w:after="100" w:afterAutospacing="1"/>
    </w:pPr>
    <w:rPr>
      <w:sz w:val="24"/>
      <w:szCs w:val="24"/>
      <w:lang w:eastAsia="pl-PL"/>
    </w:rPr>
  </w:style>
  <w:style w:type="character" w:customStyle="1" w:styleId="apple-converted-space">
    <w:name w:val="apple-converted-space"/>
    <w:basedOn w:val="Domylnaczcionkaakapitu"/>
    <w:rsid w:val="008A4194"/>
  </w:style>
  <w:style w:type="paragraph" w:customStyle="1" w:styleId="Style18">
    <w:name w:val="Style1"/>
    <w:basedOn w:val="Normalny"/>
    <w:rsid w:val="008A4194"/>
    <w:pPr>
      <w:widowControl w:val="0"/>
      <w:suppressAutoHyphens w:val="0"/>
      <w:autoSpaceDE w:val="0"/>
      <w:autoSpaceDN w:val="0"/>
      <w:adjustRightInd w:val="0"/>
      <w:spacing w:line="288" w:lineRule="exact"/>
      <w:jc w:val="both"/>
    </w:pPr>
    <w:rPr>
      <w:rFonts w:ascii="Arial Unicode MS" w:eastAsia="Arial Unicode MS"/>
      <w:sz w:val="24"/>
      <w:szCs w:val="24"/>
      <w:lang w:eastAsia="pl-PL"/>
    </w:rPr>
  </w:style>
  <w:style w:type="character" w:customStyle="1" w:styleId="FontStyle47">
    <w:name w:val="Font Style47"/>
    <w:basedOn w:val="Domylnaczcionkaakapitu"/>
    <w:rsid w:val="008A4194"/>
    <w:rPr>
      <w:rFonts w:ascii="Arial Unicode MS" w:eastAsia="Arial Unicode MS" w:hAnsi="Arial Unicode MS" w:cs="Arial Unicode MS" w:hint="default"/>
      <w:b/>
      <w:bCs/>
      <w:sz w:val="24"/>
      <w:szCs w:val="24"/>
    </w:rPr>
  </w:style>
  <w:style w:type="character" w:customStyle="1" w:styleId="FontStyle48">
    <w:name w:val="Font Style48"/>
    <w:basedOn w:val="Domylnaczcionkaakapitu"/>
    <w:rsid w:val="008A4194"/>
    <w:rPr>
      <w:rFonts w:ascii="Arial Unicode MS" w:eastAsia="Arial Unicode MS" w:cs="Arial Unicode MS"/>
      <w:sz w:val="16"/>
      <w:szCs w:val="16"/>
    </w:rPr>
  </w:style>
  <w:style w:type="paragraph" w:customStyle="1" w:styleId="StylCzarnyWyjustowany">
    <w:name w:val="Styl Czarny Wyjustowany"/>
    <w:basedOn w:val="Normalny"/>
    <w:rsid w:val="008A4194"/>
    <w:pPr>
      <w:shd w:val="clear" w:color="auto" w:fill="FFFFFF"/>
      <w:jc w:val="both"/>
    </w:pPr>
    <w:rPr>
      <w:color w:val="000000"/>
      <w:spacing w:val="2"/>
    </w:rPr>
  </w:style>
  <w:style w:type="paragraph" w:customStyle="1" w:styleId="Styl2">
    <w:name w:val="Styl2"/>
    <w:basedOn w:val="Normalny"/>
    <w:next w:val="Normalny"/>
    <w:autoRedefine/>
    <w:rsid w:val="008A4194"/>
    <w:pPr>
      <w:suppressAutoHyphens w:val="0"/>
      <w:spacing w:before="40" w:after="40"/>
      <w:jc w:val="both"/>
    </w:pPr>
    <w:rPr>
      <w:lang w:eastAsia="pl-PL"/>
    </w:rPr>
  </w:style>
  <w:style w:type="paragraph" w:customStyle="1" w:styleId="Wylkreska">
    <w:name w:val="Wyl_kreska"/>
    <w:basedOn w:val="Normalny"/>
    <w:rsid w:val="008A4194"/>
    <w:pPr>
      <w:tabs>
        <w:tab w:val="num" w:pos="720"/>
      </w:tabs>
      <w:suppressAutoHyphens w:val="0"/>
      <w:spacing w:before="20" w:after="20"/>
      <w:ind w:left="720" w:hanging="720"/>
      <w:jc w:val="both"/>
    </w:pPr>
    <w:rPr>
      <w:rFonts w:ascii="Tahoma" w:hAnsi="Tahoma"/>
      <w:color w:val="000000"/>
      <w:lang w:eastAsia="pl-PL"/>
    </w:rPr>
  </w:style>
  <w:style w:type="paragraph" w:customStyle="1" w:styleId="msolistparagraph0">
    <w:name w:val="msolistparagraph"/>
    <w:basedOn w:val="Normalny"/>
    <w:rsid w:val="008A4194"/>
    <w:pPr>
      <w:suppressAutoHyphens w:val="0"/>
      <w:spacing w:before="100" w:beforeAutospacing="1" w:after="100" w:afterAutospacing="1"/>
    </w:pPr>
    <w:rPr>
      <w:sz w:val="24"/>
      <w:szCs w:val="24"/>
      <w:lang w:eastAsia="pl-PL"/>
    </w:rPr>
  </w:style>
  <w:style w:type="paragraph" w:customStyle="1" w:styleId="TableText">
    <w:name w:val="Table Text"/>
    <w:basedOn w:val="Normalny"/>
    <w:rsid w:val="008A4194"/>
    <w:pPr>
      <w:keepLines/>
      <w:suppressAutoHyphens w:val="0"/>
    </w:pPr>
    <w:rPr>
      <w:rFonts w:ascii="Book Antiqua" w:hAnsi="Book Antiqua"/>
      <w:sz w:val="16"/>
      <w:lang w:val="en-US" w:eastAsia="en-US"/>
    </w:rPr>
  </w:style>
  <w:style w:type="paragraph" w:customStyle="1" w:styleId="TableHeading">
    <w:name w:val="Table Heading"/>
    <w:basedOn w:val="TableText"/>
    <w:rsid w:val="008A4194"/>
    <w:pPr>
      <w:spacing w:before="120" w:after="120"/>
    </w:pPr>
    <w:rPr>
      <w:b/>
    </w:rPr>
  </w:style>
  <w:style w:type="paragraph" w:customStyle="1" w:styleId="p0">
    <w:name w:val="p0"/>
    <w:basedOn w:val="Normalny"/>
    <w:rsid w:val="008A4194"/>
    <w:pPr>
      <w:suppressAutoHyphens w:val="0"/>
      <w:spacing w:before="100" w:beforeAutospacing="1" w:after="100" w:afterAutospacing="1"/>
    </w:pPr>
    <w:rPr>
      <w:sz w:val="24"/>
      <w:szCs w:val="24"/>
      <w:lang w:eastAsia="pl-PL"/>
    </w:rPr>
  </w:style>
  <w:style w:type="paragraph" w:customStyle="1" w:styleId="p1">
    <w:name w:val="p1"/>
    <w:basedOn w:val="Normalny"/>
    <w:rsid w:val="008A4194"/>
    <w:pPr>
      <w:suppressAutoHyphens w:val="0"/>
      <w:spacing w:before="100" w:beforeAutospacing="1" w:after="100" w:afterAutospacing="1"/>
    </w:pPr>
    <w:rPr>
      <w:sz w:val="24"/>
      <w:szCs w:val="24"/>
      <w:lang w:eastAsia="pl-PL"/>
    </w:rPr>
  </w:style>
  <w:style w:type="paragraph" w:customStyle="1" w:styleId="p2">
    <w:name w:val="p2"/>
    <w:basedOn w:val="Normalny"/>
    <w:rsid w:val="008A4194"/>
    <w:pPr>
      <w:suppressAutoHyphens w:val="0"/>
      <w:spacing w:before="100" w:beforeAutospacing="1" w:after="100" w:afterAutospacing="1"/>
    </w:pPr>
    <w:rPr>
      <w:sz w:val="24"/>
      <w:szCs w:val="24"/>
      <w:lang w:eastAsia="pl-PL"/>
    </w:rPr>
  </w:style>
  <w:style w:type="paragraph" w:customStyle="1" w:styleId="Style9">
    <w:name w:val="Style9"/>
    <w:basedOn w:val="Normalny"/>
    <w:rsid w:val="008A4194"/>
    <w:pPr>
      <w:widowControl w:val="0"/>
      <w:suppressAutoHyphens w:val="0"/>
      <w:autoSpaceDE w:val="0"/>
      <w:autoSpaceDN w:val="0"/>
      <w:adjustRightInd w:val="0"/>
      <w:spacing w:line="235" w:lineRule="exact"/>
      <w:jc w:val="both"/>
    </w:pPr>
    <w:rPr>
      <w:rFonts w:ascii="Franklin Gothic Demi" w:hAnsi="Franklin Gothic Demi"/>
      <w:sz w:val="24"/>
      <w:szCs w:val="24"/>
      <w:lang w:eastAsia="pl-PL"/>
    </w:rPr>
  </w:style>
  <w:style w:type="character" w:customStyle="1" w:styleId="FontStyle16">
    <w:name w:val="Font Style16"/>
    <w:basedOn w:val="Domylnaczcionkaakapitu"/>
    <w:rsid w:val="008A4194"/>
    <w:rPr>
      <w:rFonts w:ascii="Calibri" w:hAnsi="Calibri" w:cs="Calibri"/>
      <w:i/>
      <w:iCs/>
      <w:sz w:val="20"/>
      <w:szCs w:val="20"/>
    </w:rPr>
  </w:style>
  <w:style w:type="paragraph" w:customStyle="1" w:styleId="BodyText21">
    <w:name w:val="Body Text 21"/>
    <w:basedOn w:val="Normalny"/>
    <w:rsid w:val="008A4194"/>
    <w:pPr>
      <w:tabs>
        <w:tab w:val="left" w:pos="0"/>
      </w:tabs>
      <w:suppressAutoHyphens w:val="0"/>
      <w:jc w:val="both"/>
    </w:pPr>
    <w:rPr>
      <w:sz w:val="24"/>
      <w:lang w:eastAsia="pl-PL"/>
    </w:rPr>
  </w:style>
  <w:style w:type="paragraph" w:styleId="Lista3">
    <w:name w:val="List 3"/>
    <w:basedOn w:val="Normalny"/>
    <w:rsid w:val="008A4194"/>
    <w:pPr>
      <w:suppressAutoHyphens w:val="0"/>
      <w:ind w:left="849" w:hanging="283"/>
    </w:pPr>
    <w:rPr>
      <w:sz w:val="24"/>
      <w:szCs w:val="24"/>
      <w:lang w:eastAsia="pl-PL"/>
    </w:rPr>
  </w:style>
  <w:style w:type="paragraph" w:styleId="Lista4">
    <w:name w:val="List 4"/>
    <w:basedOn w:val="Normalny"/>
    <w:rsid w:val="008A4194"/>
    <w:pPr>
      <w:suppressAutoHyphens w:val="0"/>
      <w:ind w:left="1132" w:hanging="283"/>
    </w:pPr>
    <w:rPr>
      <w:sz w:val="24"/>
      <w:szCs w:val="24"/>
      <w:lang w:eastAsia="pl-PL"/>
    </w:rPr>
  </w:style>
  <w:style w:type="paragraph" w:styleId="Lista5">
    <w:name w:val="List 5"/>
    <w:basedOn w:val="Normalny"/>
    <w:rsid w:val="008A4194"/>
    <w:pPr>
      <w:suppressAutoHyphens w:val="0"/>
      <w:ind w:left="1415" w:hanging="283"/>
    </w:pPr>
    <w:rPr>
      <w:sz w:val="24"/>
      <w:szCs w:val="24"/>
      <w:lang w:eastAsia="pl-PL"/>
    </w:rPr>
  </w:style>
  <w:style w:type="paragraph" w:styleId="Zwrotpoegnalny">
    <w:name w:val="Closing"/>
    <w:basedOn w:val="Normalny"/>
    <w:link w:val="ZwrotpoegnalnyZnak"/>
    <w:rsid w:val="008A4194"/>
    <w:pPr>
      <w:suppressAutoHyphens w:val="0"/>
      <w:ind w:left="4252"/>
    </w:pPr>
    <w:rPr>
      <w:sz w:val="24"/>
      <w:szCs w:val="24"/>
      <w:lang w:eastAsia="pl-PL"/>
    </w:rPr>
  </w:style>
  <w:style w:type="character" w:customStyle="1" w:styleId="ZwrotpoegnalnyZnak">
    <w:name w:val="Zwrot pożegnalny Znak"/>
    <w:basedOn w:val="Domylnaczcionkaakapitu"/>
    <w:link w:val="Zwrotpoegnalny"/>
    <w:rsid w:val="008A4194"/>
    <w:rPr>
      <w:rFonts w:ascii="Times New Roman" w:eastAsia="Times New Roman" w:hAnsi="Times New Roman" w:cs="Times New Roman"/>
      <w:sz w:val="24"/>
      <w:szCs w:val="24"/>
      <w:lang w:eastAsia="pl-PL"/>
    </w:rPr>
  </w:style>
  <w:style w:type="paragraph" w:styleId="Listapunktowana">
    <w:name w:val="List Bullet"/>
    <w:basedOn w:val="Normalny"/>
    <w:rsid w:val="008A4194"/>
    <w:pPr>
      <w:tabs>
        <w:tab w:val="num" w:pos="360"/>
      </w:tabs>
      <w:suppressAutoHyphens w:val="0"/>
      <w:ind w:left="360" w:hanging="360"/>
    </w:pPr>
    <w:rPr>
      <w:sz w:val="24"/>
      <w:szCs w:val="24"/>
      <w:lang w:eastAsia="pl-PL"/>
    </w:rPr>
  </w:style>
  <w:style w:type="paragraph" w:styleId="Listapunktowana2">
    <w:name w:val="List Bullet 2"/>
    <w:basedOn w:val="Normalny"/>
    <w:rsid w:val="008A4194"/>
    <w:pPr>
      <w:tabs>
        <w:tab w:val="num" w:pos="643"/>
      </w:tabs>
      <w:suppressAutoHyphens w:val="0"/>
      <w:ind w:left="643" w:hanging="360"/>
    </w:pPr>
    <w:rPr>
      <w:sz w:val="24"/>
      <w:szCs w:val="24"/>
      <w:lang w:eastAsia="pl-PL"/>
    </w:rPr>
  </w:style>
  <w:style w:type="paragraph" w:styleId="Listapunktowana3">
    <w:name w:val="List Bullet 3"/>
    <w:basedOn w:val="Normalny"/>
    <w:rsid w:val="008A4194"/>
    <w:pPr>
      <w:tabs>
        <w:tab w:val="num" w:pos="926"/>
      </w:tabs>
      <w:suppressAutoHyphens w:val="0"/>
      <w:ind w:left="926" w:hanging="360"/>
    </w:pPr>
    <w:rPr>
      <w:sz w:val="24"/>
      <w:szCs w:val="24"/>
      <w:lang w:eastAsia="pl-PL"/>
    </w:rPr>
  </w:style>
  <w:style w:type="paragraph" w:styleId="Listapunktowana4">
    <w:name w:val="List Bullet 4"/>
    <w:basedOn w:val="Normalny"/>
    <w:rsid w:val="008A4194"/>
    <w:pPr>
      <w:tabs>
        <w:tab w:val="num" w:pos="1209"/>
      </w:tabs>
      <w:suppressAutoHyphens w:val="0"/>
      <w:ind w:left="1209" w:hanging="360"/>
    </w:pPr>
    <w:rPr>
      <w:sz w:val="24"/>
      <w:szCs w:val="24"/>
      <w:lang w:eastAsia="pl-PL"/>
    </w:rPr>
  </w:style>
  <w:style w:type="paragraph" w:styleId="Listapunktowana5">
    <w:name w:val="List Bullet 5"/>
    <w:basedOn w:val="Normalny"/>
    <w:rsid w:val="008A4194"/>
    <w:pPr>
      <w:tabs>
        <w:tab w:val="num" w:pos="1492"/>
      </w:tabs>
      <w:suppressAutoHyphens w:val="0"/>
      <w:ind w:left="1492" w:hanging="360"/>
    </w:pPr>
    <w:rPr>
      <w:sz w:val="24"/>
      <w:szCs w:val="24"/>
      <w:lang w:eastAsia="pl-PL"/>
    </w:rPr>
  </w:style>
  <w:style w:type="paragraph" w:styleId="Lista-kontynuacja">
    <w:name w:val="List Continue"/>
    <w:basedOn w:val="Normalny"/>
    <w:rsid w:val="008A4194"/>
    <w:pPr>
      <w:suppressAutoHyphens w:val="0"/>
      <w:spacing w:after="120"/>
      <w:ind w:left="283"/>
    </w:pPr>
    <w:rPr>
      <w:sz w:val="24"/>
      <w:szCs w:val="24"/>
      <w:lang w:eastAsia="pl-PL"/>
    </w:rPr>
  </w:style>
  <w:style w:type="paragraph" w:styleId="Lista-kontynuacja2">
    <w:name w:val="List Continue 2"/>
    <w:basedOn w:val="Normalny"/>
    <w:rsid w:val="008A4194"/>
    <w:pPr>
      <w:suppressAutoHyphens w:val="0"/>
      <w:spacing w:after="120"/>
      <w:ind w:left="566"/>
    </w:pPr>
    <w:rPr>
      <w:sz w:val="24"/>
      <w:szCs w:val="24"/>
      <w:lang w:eastAsia="pl-PL"/>
    </w:rPr>
  </w:style>
  <w:style w:type="paragraph" w:styleId="Lista-kontynuacja5">
    <w:name w:val="List Continue 5"/>
    <w:basedOn w:val="Normalny"/>
    <w:rsid w:val="008A4194"/>
    <w:pPr>
      <w:suppressAutoHyphens w:val="0"/>
      <w:spacing w:after="120"/>
      <w:ind w:left="1415"/>
    </w:pPr>
    <w:rPr>
      <w:sz w:val="24"/>
      <w:szCs w:val="24"/>
      <w:lang w:eastAsia="pl-PL"/>
    </w:rPr>
  </w:style>
  <w:style w:type="paragraph" w:styleId="Tekstpodstawowyzwciciem">
    <w:name w:val="Body Text First Indent"/>
    <w:basedOn w:val="Tekstpodstawowy"/>
    <w:link w:val="TekstpodstawowyzwciciemZnak"/>
    <w:rsid w:val="008A4194"/>
    <w:pPr>
      <w:widowControl/>
      <w:suppressAutoHyphens w:val="0"/>
      <w:spacing w:after="120"/>
      <w:ind w:firstLine="210"/>
      <w:jc w:val="left"/>
    </w:pPr>
    <w:rPr>
      <w:szCs w:val="24"/>
      <w:lang w:eastAsia="pl-PL"/>
    </w:rPr>
  </w:style>
  <w:style w:type="character" w:customStyle="1" w:styleId="TekstpodstawowyzwciciemZnak">
    <w:name w:val="Tekst podstawowy z wcięciem Znak"/>
    <w:basedOn w:val="TekstpodstawowyZnak"/>
    <w:link w:val="Tekstpodstawowyzwciciem"/>
    <w:rsid w:val="008A4194"/>
    <w:rPr>
      <w:rFonts w:ascii="Times New Roman" w:eastAsia="Times New Roman" w:hAnsi="Times New Roman" w:cs="Times New Roman"/>
      <w:sz w:val="24"/>
      <w:szCs w:val="24"/>
      <w:lang w:eastAsia="pl-PL"/>
    </w:rPr>
  </w:style>
  <w:style w:type="character" w:customStyle="1" w:styleId="TekstpodstawowyZnak1">
    <w:name w:val="Tekst podstawowy Znak1"/>
    <w:aliases w:val="(F2) Znak1"/>
    <w:basedOn w:val="Domylnaczcionkaakapitu"/>
    <w:link w:val="Tekstpodstawowy"/>
    <w:rsid w:val="008A4194"/>
    <w:rPr>
      <w:rFonts w:ascii="Times New Roman" w:eastAsia="Times New Roman" w:hAnsi="Times New Roman" w:cs="Times New Roman"/>
      <w:sz w:val="24"/>
      <w:szCs w:val="20"/>
      <w:lang w:eastAsia="ar-SA"/>
    </w:rPr>
  </w:style>
  <w:style w:type="character" w:customStyle="1" w:styleId="Absatz-Standardschriftart">
    <w:name w:val="Absatz-Standardschriftart"/>
    <w:rsid w:val="008A4194"/>
  </w:style>
  <w:style w:type="paragraph" w:customStyle="1" w:styleId="Style6">
    <w:name w:val="Style6"/>
    <w:basedOn w:val="Normalny"/>
    <w:rsid w:val="008A4194"/>
    <w:pPr>
      <w:widowControl w:val="0"/>
      <w:suppressAutoHyphens w:val="0"/>
      <w:autoSpaceDE w:val="0"/>
      <w:autoSpaceDN w:val="0"/>
      <w:adjustRightInd w:val="0"/>
    </w:pPr>
    <w:rPr>
      <w:sz w:val="24"/>
      <w:szCs w:val="24"/>
      <w:lang w:eastAsia="pl-PL"/>
    </w:rPr>
  </w:style>
  <w:style w:type="paragraph" w:customStyle="1" w:styleId="Style8">
    <w:name w:val="Style8"/>
    <w:basedOn w:val="Normalny"/>
    <w:rsid w:val="008A4194"/>
    <w:pPr>
      <w:widowControl w:val="0"/>
      <w:suppressAutoHyphens w:val="0"/>
      <w:autoSpaceDE w:val="0"/>
      <w:autoSpaceDN w:val="0"/>
      <w:adjustRightInd w:val="0"/>
      <w:spacing w:line="254" w:lineRule="exact"/>
    </w:pPr>
    <w:rPr>
      <w:sz w:val="24"/>
      <w:szCs w:val="24"/>
      <w:lang w:eastAsia="pl-PL"/>
    </w:rPr>
  </w:style>
  <w:style w:type="character" w:customStyle="1" w:styleId="FontStyle15">
    <w:name w:val="Font Style15"/>
    <w:basedOn w:val="Domylnaczcionkaakapitu"/>
    <w:rsid w:val="008A4194"/>
    <w:rPr>
      <w:rFonts w:ascii="Times New Roman" w:hAnsi="Times New Roman" w:cs="Times New Roman"/>
      <w:b/>
      <w:bCs/>
      <w:sz w:val="20"/>
      <w:szCs w:val="20"/>
    </w:rPr>
  </w:style>
  <w:style w:type="paragraph" w:customStyle="1" w:styleId="Style110">
    <w:name w:val="Style11"/>
    <w:basedOn w:val="Normalny"/>
    <w:rsid w:val="008A4194"/>
    <w:pPr>
      <w:widowControl w:val="0"/>
      <w:suppressAutoHyphens w:val="0"/>
      <w:autoSpaceDE w:val="0"/>
      <w:autoSpaceDN w:val="0"/>
      <w:adjustRightInd w:val="0"/>
      <w:spacing w:line="250" w:lineRule="exact"/>
    </w:pPr>
    <w:rPr>
      <w:sz w:val="24"/>
      <w:szCs w:val="24"/>
      <w:lang w:eastAsia="pl-PL"/>
    </w:rPr>
  </w:style>
  <w:style w:type="paragraph" w:customStyle="1" w:styleId="Style130">
    <w:name w:val="Style13"/>
    <w:basedOn w:val="Normalny"/>
    <w:rsid w:val="008A4194"/>
    <w:pPr>
      <w:widowControl w:val="0"/>
      <w:suppressAutoHyphens w:val="0"/>
      <w:autoSpaceDE w:val="0"/>
      <w:autoSpaceDN w:val="0"/>
      <w:adjustRightInd w:val="0"/>
      <w:spacing w:line="254" w:lineRule="exact"/>
      <w:jc w:val="center"/>
    </w:pPr>
    <w:rPr>
      <w:sz w:val="24"/>
      <w:szCs w:val="24"/>
      <w:lang w:eastAsia="pl-PL"/>
    </w:rPr>
  </w:style>
  <w:style w:type="paragraph" w:customStyle="1" w:styleId="pkt1art">
    <w:name w:val="pkt1 art"/>
    <w:rsid w:val="008A4194"/>
    <w:pPr>
      <w:spacing w:before="60" w:after="60" w:line="240" w:lineRule="auto"/>
      <w:ind w:left="1872" w:hanging="284"/>
    </w:pPr>
    <w:rPr>
      <w:rFonts w:ascii="Times New Roman" w:eastAsia="Times New Roman" w:hAnsi="Times New Roman" w:cs="Times New Roman"/>
      <w:noProof/>
      <w:sz w:val="24"/>
      <w:szCs w:val="20"/>
      <w:lang w:eastAsia="pl-PL"/>
    </w:rPr>
  </w:style>
  <w:style w:type="paragraph" w:customStyle="1" w:styleId="ust1art">
    <w:name w:val="ust1 art"/>
    <w:rsid w:val="008A4194"/>
    <w:pPr>
      <w:spacing w:before="60" w:after="60" w:line="240" w:lineRule="auto"/>
      <w:ind w:left="1702" w:hanging="284"/>
    </w:pPr>
    <w:rPr>
      <w:rFonts w:ascii="Times New Roman" w:eastAsia="Times New Roman" w:hAnsi="Times New Roman" w:cs="Times New Roman"/>
      <w:noProof/>
      <w:sz w:val="24"/>
      <w:szCs w:val="20"/>
      <w:lang w:eastAsia="pl-PL"/>
    </w:rPr>
  </w:style>
  <w:style w:type="paragraph" w:customStyle="1" w:styleId="zmart2">
    <w:name w:val="zm art2"/>
    <w:basedOn w:val="Normalny"/>
    <w:rsid w:val="008A4194"/>
    <w:pPr>
      <w:suppressAutoHyphens w:val="0"/>
      <w:ind w:left="1984" w:hanging="1077"/>
    </w:pPr>
    <w:rPr>
      <w:noProof/>
      <w:sz w:val="24"/>
      <w:lang w:eastAsia="pl-PL"/>
    </w:rPr>
  </w:style>
  <w:style w:type="character" w:customStyle="1" w:styleId="oznaczenie">
    <w:name w:val="oznaczenie"/>
    <w:basedOn w:val="Domylnaczcionkaakapitu"/>
    <w:rsid w:val="008A4194"/>
  </w:style>
  <w:style w:type="paragraph" w:customStyle="1" w:styleId="WW-Tekstpodstawowy3">
    <w:name w:val="WW-Tekst podstawowy 3"/>
    <w:basedOn w:val="Normalny"/>
    <w:rsid w:val="008A4194"/>
    <w:rPr>
      <w:b/>
      <w:lang w:eastAsia="pl-PL"/>
    </w:rPr>
  </w:style>
  <w:style w:type="paragraph" w:customStyle="1" w:styleId="WW-NormalnyWeb">
    <w:name w:val="WW-Normalny (Web)"/>
    <w:basedOn w:val="Normalny"/>
    <w:rsid w:val="008A4194"/>
    <w:pPr>
      <w:spacing w:before="280" w:after="280"/>
      <w:jc w:val="both"/>
    </w:pPr>
    <w:rPr>
      <w:rFonts w:ascii="Arial Unicode MS" w:eastAsia="Arial Unicode MS" w:hAnsi="Arial Unicode MS"/>
      <w:lang w:eastAsia="pl-PL"/>
    </w:rPr>
  </w:style>
  <w:style w:type="paragraph" w:customStyle="1" w:styleId="WW-Zwykytekst">
    <w:name w:val="WW-Zwykły tekst"/>
    <w:basedOn w:val="Normalny"/>
    <w:rsid w:val="008A4194"/>
    <w:rPr>
      <w:rFonts w:ascii="Courier New" w:hAnsi="Courier New"/>
      <w:lang w:eastAsia="pl-PL"/>
    </w:rPr>
  </w:style>
  <w:style w:type="character" w:customStyle="1" w:styleId="tw4winTerm">
    <w:name w:val="tw4winTerm"/>
    <w:rsid w:val="008A4194"/>
    <w:rPr>
      <w:color w:val="0000FF"/>
    </w:rPr>
  </w:style>
  <w:style w:type="paragraph" w:customStyle="1" w:styleId="ust">
    <w:name w:val="ust"/>
    <w:rsid w:val="008A4194"/>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
    <w:name w:val="pkt"/>
    <w:basedOn w:val="Normalny"/>
    <w:rsid w:val="008A4194"/>
    <w:pPr>
      <w:suppressAutoHyphens w:val="0"/>
      <w:spacing w:before="60" w:after="60"/>
      <w:ind w:left="851" w:hanging="295"/>
      <w:jc w:val="both"/>
    </w:pPr>
    <w:rPr>
      <w:sz w:val="24"/>
      <w:lang w:eastAsia="pl-PL"/>
    </w:rPr>
  </w:style>
  <w:style w:type="paragraph" w:customStyle="1" w:styleId="WW-Tekstpodstawowy2">
    <w:name w:val="WW-Tekst podstawowy 2"/>
    <w:basedOn w:val="Normalny"/>
    <w:rsid w:val="008A4194"/>
    <w:pPr>
      <w:tabs>
        <w:tab w:val="left" w:pos="426"/>
      </w:tabs>
      <w:overflowPunct w:val="0"/>
      <w:autoSpaceDE w:val="0"/>
      <w:jc w:val="both"/>
      <w:textAlignment w:val="baseline"/>
    </w:pPr>
    <w:rPr>
      <w:sz w:val="24"/>
    </w:rPr>
  </w:style>
  <w:style w:type="paragraph" w:customStyle="1" w:styleId="Styl1">
    <w:name w:val="Styl1"/>
    <w:basedOn w:val="Normalny"/>
    <w:rsid w:val="008A4194"/>
    <w:pPr>
      <w:widowControl w:val="0"/>
      <w:suppressAutoHyphens w:val="0"/>
      <w:autoSpaceDE w:val="0"/>
      <w:autoSpaceDN w:val="0"/>
      <w:spacing w:before="240"/>
      <w:jc w:val="both"/>
    </w:pPr>
    <w:rPr>
      <w:rFonts w:ascii="Arial" w:hAnsi="Arial" w:cs="Arial"/>
      <w:sz w:val="24"/>
      <w:szCs w:val="24"/>
      <w:lang w:eastAsia="pl-PL"/>
    </w:rPr>
  </w:style>
  <w:style w:type="paragraph" w:customStyle="1" w:styleId="PARAGRAF0">
    <w:name w:val="PARAGRAF"/>
    <w:basedOn w:val="Normalny"/>
    <w:rsid w:val="008A4194"/>
    <w:pPr>
      <w:suppressAutoHyphens w:val="0"/>
      <w:spacing w:before="240" w:after="120"/>
      <w:jc w:val="center"/>
    </w:pPr>
    <w:rPr>
      <w:rFonts w:ascii="Time" w:hAnsi="Time" w:cs="Time"/>
      <w:b/>
      <w:bCs/>
      <w:sz w:val="24"/>
      <w:szCs w:val="24"/>
      <w:lang w:val="en-GB" w:eastAsia="pl-PL"/>
    </w:rPr>
  </w:style>
  <w:style w:type="character" w:customStyle="1" w:styleId="WW8Num63z1">
    <w:name w:val="WW8Num63z1"/>
    <w:rsid w:val="008A4194"/>
    <w:rPr>
      <w:rFonts w:ascii="Courier New" w:hAnsi="Courier New"/>
    </w:rPr>
  </w:style>
  <w:style w:type="paragraph" w:customStyle="1" w:styleId="Bezodstpw1">
    <w:name w:val="Bez odstępów1"/>
    <w:rsid w:val="008A4194"/>
    <w:pPr>
      <w:spacing w:after="0" w:line="240" w:lineRule="auto"/>
    </w:pPr>
    <w:rPr>
      <w:rFonts w:ascii="Calibri" w:eastAsia="Times New Roman" w:hAnsi="Calibri" w:cs="Times New Roman"/>
    </w:rPr>
  </w:style>
  <w:style w:type="paragraph" w:customStyle="1" w:styleId="Tabelapozycja">
    <w:name w:val="Tabela pozycja"/>
    <w:basedOn w:val="Normalny"/>
    <w:rsid w:val="008A4194"/>
    <w:pPr>
      <w:suppressAutoHyphens w:val="0"/>
    </w:pPr>
    <w:rPr>
      <w:rFonts w:ascii="Arial" w:hAnsi="Arial"/>
      <w:sz w:val="22"/>
      <w:lang w:eastAsia="pl-PL"/>
    </w:rPr>
  </w:style>
  <w:style w:type="paragraph" w:customStyle="1" w:styleId="tabelapozycja0">
    <w:name w:val="tabelapozycja"/>
    <w:basedOn w:val="Normalny"/>
    <w:rsid w:val="008A4194"/>
    <w:pPr>
      <w:suppressAutoHyphens w:val="0"/>
    </w:pPr>
    <w:rPr>
      <w:rFonts w:ascii="Arial" w:hAnsi="Arial" w:cs="Arial"/>
      <w:sz w:val="22"/>
      <w:szCs w:val="22"/>
      <w:lang w:eastAsia="pl-PL"/>
    </w:rPr>
  </w:style>
  <w:style w:type="paragraph" w:customStyle="1" w:styleId="Akapitzlist2">
    <w:name w:val="Akapit z listą2"/>
    <w:basedOn w:val="Normalny"/>
    <w:rsid w:val="008A4194"/>
    <w:pPr>
      <w:suppressAutoHyphens w:val="0"/>
      <w:ind w:left="720"/>
    </w:pPr>
    <w:rPr>
      <w:sz w:val="24"/>
      <w:szCs w:val="24"/>
      <w:lang w:eastAsia="pl-PL"/>
    </w:rPr>
  </w:style>
  <w:style w:type="paragraph" w:customStyle="1" w:styleId="AK2">
    <w:name w:val="AK_2"/>
    <w:basedOn w:val="pp2"/>
    <w:rsid w:val="008A4194"/>
    <w:pPr>
      <w:ind w:left="540" w:firstLine="540"/>
      <w:textAlignment w:val="baseline"/>
    </w:pPr>
    <w:rPr>
      <w:rFonts w:eastAsia="Arial" w:cs="Times New Roman"/>
      <w:kern w:val="0"/>
      <w:szCs w:val="20"/>
      <w:lang w:eastAsia="ar-SA" w:bidi="ar-SA"/>
    </w:rPr>
  </w:style>
  <w:style w:type="paragraph" w:customStyle="1" w:styleId="xl29">
    <w:name w:val="xl29"/>
    <w:basedOn w:val="Normalny"/>
    <w:rsid w:val="008A4194"/>
    <w:pPr>
      <w:pBdr>
        <w:right w:val="single" w:sz="4" w:space="0" w:color="auto"/>
      </w:pBdr>
      <w:suppressAutoHyphens w:val="0"/>
      <w:spacing w:before="100" w:beforeAutospacing="1" w:after="100" w:afterAutospacing="1"/>
      <w:textAlignment w:val="center"/>
    </w:pPr>
    <w:rPr>
      <w:rFonts w:eastAsia="Arial Unicode MS"/>
      <w:sz w:val="22"/>
      <w:szCs w:val="22"/>
      <w:lang w:eastAsia="pl-PL"/>
    </w:rPr>
  </w:style>
  <w:style w:type="paragraph" w:customStyle="1" w:styleId="font6">
    <w:name w:val="font6"/>
    <w:basedOn w:val="Normalny"/>
    <w:rsid w:val="008A4194"/>
    <w:pPr>
      <w:suppressAutoHyphens w:val="0"/>
      <w:spacing w:before="100" w:beforeAutospacing="1" w:after="100" w:afterAutospacing="1"/>
    </w:pPr>
    <w:rPr>
      <w:rFonts w:ascii="Arial" w:eastAsia="Arial Unicode MS" w:hAnsi="Arial" w:cs="Arial"/>
      <w:b/>
      <w:bCs/>
      <w:lang w:eastAsia="pl-PL"/>
    </w:rPr>
  </w:style>
  <w:style w:type="paragraph" w:customStyle="1" w:styleId="Tekstpodstawowywciety">
    <w:name w:val="Tekst podstawowy wciety"/>
    <w:basedOn w:val="Normalny"/>
    <w:next w:val="Normalny"/>
    <w:rsid w:val="008A4194"/>
    <w:pPr>
      <w:autoSpaceDE w:val="0"/>
      <w:spacing w:before="120"/>
      <w:jc w:val="both"/>
    </w:pPr>
    <w:rPr>
      <w:rFonts w:ascii="Arial" w:hAnsi="Arial"/>
      <w:sz w:val="22"/>
      <w:szCs w:val="24"/>
    </w:rPr>
  </w:style>
  <w:style w:type="paragraph" w:customStyle="1" w:styleId="Tekstpodstawowyzwciciem21">
    <w:name w:val="Tekst podstawowy z wcięciem 21"/>
    <w:basedOn w:val="Tekstpodstawowywcity"/>
    <w:rsid w:val="008A4194"/>
    <w:pPr>
      <w:widowControl w:val="0"/>
      <w:autoSpaceDE w:val="0"/>
      <w:ind w:firstLine="210"/>
    </w:pPr>
    <w:rPr>
      <w:sz w:val="24"/>
      <w:szCs w:val="24"/>
    </w:rPr>
  </w:style>
  <w:style w:type="paragraph" w:customStyle="1" w:styleId="Standardowy1">
    <w:name w:val="Standardowy1"/>
    <w:rsid w:val="008A4194"/>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paragraph" w:customStyle="1" w:styleId="akapitustepblock">
    <w:name w:val="akapitustepblock"/>
    <w:basedOn w:val="Normalny"/>
    <w:rsid w:val="008A4194"/>
    <w:pPr>
      <w:suppressAutoHyphens w:val="0"/>
      <w:spacing w:before="100" w:beforeAutospacing="1" w:after="100" w:afterAutospacing="1"/>
    </w:pPr>
    <w:rPr>
      <w:sz w:val="24"/>
      <w:szCs w:val="24"/>
      <w:lang w:eastAsia="pl-PL"/>
    </w:rPr>
  </w:style>
  <w:style w:type="paragraph" w:customStyle="1" w:styleId="Tekstpodstawowy22">
    <w:name w:val="Tekst podstawowy 22"/>
    <w:basedOn w:val="Normalny"/>
    <w:rsid w:val="008A4194"/>
    <w:pPr>
      <w:suppressAutoHyphens w:val="0"/>
      <w:overflowPunct w:val="0"/>
      <w:autoSpaceDE w:val="0"/>
      <w:autoSpaceDN w:val="0"/>
      <w:adjustRightInd w:val="0"/>
      <w:jc w:val="both"/>
      <w:textAlignment w:val="baseline"/>
    </w:pPr>
    <w:rPr>
      <w:b/>
      <w:sz w:val="24"/>
      <w:lang w:eastAsia="pl-PL"/>
    </w:rPr>
  </w:style>
  <w:style w:type="paragraph" w:customStyle="1" w:styleId="akapitlewyblock">
    <w:name w:val="akapitlewyblock"/>
    <w:basedOn w:val="Normalny"/>
    <w:rsid w:val="008A4194"/>
    <w:pPr>
      <w:suppressAutoHyphens w:val="0"/>
      <w:spacing w:before="100" w:beforeAutospacing="1" w:after="100" w:afterAutospacing="1"/>
    </w:pPr>
    <w:rPr>
      <w:sz w:val="24"/>
      <w:szCs w:val="24"/>
      <w:lang w:eastAsia="pl-PL"/>
    </w:rPr>
  </w:style>
  <w:style w:type="paragraph" w:customStyle="1" w:styleId="FR5">
    <w:name w:val="FR5"/>
    <w:rsid w:val="008A4194"/>
    <w:pPr>
      <w:widowControl w:val="0"/>
      <w:autoSpaceDE w:val="0"/>
      <w:autoSpaceDN w:val="0"/>
      <w:adjustRightInd w:val="0"/>
      <w:spacing w:before="240" w:after="0" w:line="240" w:lineRule="auto"/>
      <w:ind w:left="80"/>
    </w:pPr>
    <w:rPr>
      <w:rFonts w:ascii="Arial" w:eastAsia="Times New Roman" w:hAnsi="Arial" w:cs="Arial"/>
      <w:sz w:val="12"/>
      <w:szCs w:val="12"/>
      <w:lang w:val="en-US"/>
    </w:rPr>
  </w:style>
  <w:style w:type="paragraph" w:customStyle="1" w:styleId="ZnakZnak2ZnakZnakZnakZnak">
    <w:name w:val="Znak Znak2 Znak Znak Znak Znak"/>
    <w:basedOn w:val="Normalny"/>
    <w:semiHidden/>
    <w:rsid w:val="008A4194"/>
    <w:pPr>
      <w:suppressAutoHyphens w:val="0"/>
      <w:spacing w:after="160" w:line="240" w:lineRule="exact"/>
    </w:pPr>
    <w:rPr>
      <w:rFonts w:ascii="Arial" w:hAnsi="Arial"/>
      <w:sz w:val="22"/>
      <w:szCs w:val="22"/>
      <w:lang w:val="en-US" w:eastAsia="en-US"/>
    </w:rPr>
  </w:style>
  <w:style w:type="paragraph" w:customStyle="1" w:styleId="Tekstwkorespondencji">
    <w:name w:val="Tekst w korespondencji"/>
    <w:basedOn w:val="Normalny"/>
    <w:rsid w:val="008A4194"/>
    <w:pPr>
      <w:widowControl w:val="0"/>
      <w:spacing w:after="120" w:line="360" w:lineRule="auto"/>
      <w:jc w:val="both"/>
    </w:pPr>
    <w:rPr>
      <w:rFonts w:ascii="Arial" w:eastAsia="Lucida Sans Unicode" w:hAnsi="Arial"/>
      <w:lang w:eastAsia="pl-PL"/>
    </w:rPr>
  </w:style>
  <w:style w:type="paragraph" w:customStyle="1" w:styleId="point">
    <w:name w:val="point"/>
    <w:basedOn w:val="Normalny"/>
    <w:rsid w:val="008A4194"/>
    <w:pPr>
      <w:suppressAutoHyphens w:val="0"/>
      <w:spacing w:after="100" w:afterAutospacing="1"/>
      <w:ind w:hanging="240"/>
    </w:pPr>
    <w:rPr>
      <w:b/>
      <w:bCs/>
      <w:sz w:val="24"/>
      <w:szCs w:val="24"/>
      <w:lang w:eastAsia="pl-PL"/>
    </w:rPr>
  </w:style>
  <w:style w:type="character" w:customStyle="1" w:styleId="letter2">
    <w:name w:val="letter2"/>
    <w:basedOn w:val="Domylnaczcionkaakapitu"/>
    <w:rsid w:val="008A4194"/>
    <w:rPr>
      <w:b/>
      <w:bCs/>
    </w:rPr>
  </w:style>
  <w:style w:type="paragraph" w:customStyle="1" w:styleId="head-subtitle">
    <w:name w:val="head-subtitle"/>
    <w:basedOn w:val="Normalny"/>
    <w:rsid w:val="008A4194"/>
    <w:pPr>
      <w:suppressAutoHyphens w:val="0"/>
      <w:spacing w:before="100" w:beforeAutospacing="1" w:after="100" w:afterAutospacing="1" w:line="276" w:lineRule="auto"/>
    </w:pPr>
    <w:rPr>
      <w:rFonts w:ascii="Calibri" w:eastAsia="Arial Unicode MS" w:hAnsi="Calibri" w:cs="Arial"/>
      <w:sz w:val="26"/>
      <w:szCs w:val="26"/>
      <w:lang w:val="en-US" w:eastAsia="en-US" w:bidi="en-US"/>
    </w:rPr>
  </w:style>
  <w:style w:type="paragraph" w:customStyle="1" w:styleId="Standardowy2">
    <w:name w:val="Standardowy2"/>
    <w:rsid w:val="008A4194"/>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paragraph" w:customStyle="1" w:styleId="Tekstpodstawowy23">
    <w:name w:val="Tekst podstawowy 23"/>
    <w:basedOn w:val="Normalny"/>
    <w:rsid w:val="008A4194"/>
    <w:pPr>
      <w:suppressAutoHyphens w:val="0"/>
      <w:overflowPunct w:val="0"/>
      <w:autoSpaceDE w:val="0"/>
      <w:autoSpaceDN w:val="0"/>
      <w:adjustRightInd w:val="0"/>
      <w:jc w:val="both"/>
      <w:textAlignment w:val="baseline"/>
    </w:pPr>
    <w:rPr>
      <w:b/>
      <w:sz w:val="24"/>
      <w:lang w:eastAsia="pl-PL"/>
    </w:rPr>
  </w:style>
  <w:style w:type="character" w:customStyle="1" w:styleId="F2ZnakZnak">
    <w:name w:val="(F2) Znak Znak"/>
    <w:basedOn w:val="Domylnaczcionkaakapitu"/>
    <w:rsid w:val="008A4194"/>
  </w:style>
  <w:style w:type="table" w:customStyle="1" w:styleId="Jasnalistaakcent11">
    <w:name w:val="Jasna lista — akcent 11"/>
    <w:basedOn w:val="Standardowy"/>
    <w:uiPriority w:val="61"/>
    <w:rsid w:val="008A4194"/>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Nagwek3ZnakZnakZnakZnakZnakZnakZnakZnakZnakZnakZnakZnakZnakZnakZnakZnakZnakZnakZnakZnakZnakZnak">
    <w:name w:val="Nagłówek 3 Znak Znak Znak Znak Znak Znak Znak Znak Znak Znak Znak Znak Znak Znak Znak Znak Znak Znak Znak Znak Znak Znak"/>
    <w:basedOn w:val="Domylnaczcionkaakapitu"/>
    <w:rsid w:val="008A4194"/>
    <w:rPr>
      <w:b/>
      <w:sz w:val="24"/>
    </w:rPr>
  </w:style>
  <w:style w:type="paragraph" w:styleId="Wcicienormalne">
    <w:name w:val="Normal Indent"/>
    <w:basedOn w:val="Normalny"/>
    <w:rsid w:val="008A4194"/>
    <w:pPr>
      <w:suppressAutoHyphens w:val="0"/>
      <w:spacing w:after="200" w:line="276" w:lineRule="auto"/>
      <w:ind w:left="708"/>
    </w:pPr>
    <w:rPr>
      <w:rFonts w:ascii="Calibri" w:hAnsi="Calibri"/>
      <w:sz w:val="22"/>
      <w:szCs w:val="22"/>
      <w:lang w:eastAsia="en-US" w:bidi="en-US"/>
    </w:rPr>
  </w:style>
  <w:style w:type="paragraph" w:customStyle="1" w:styleId="EtykietaPolaWymagania">
    <w:name w:val="Etykieta Pola Wymagania"/>
    <w:basedOn w:val="Normalny"/>
    <w:rsid w:val="008A4194"/>
    <w:pPr>
      <w:suppressAutoHyphens w:val="0"/>
      <w:spacing w:after="200" w:line="276" w:lineRule="auto"/>
    </w:pPr>
    <w:rPr>
      <w:b/>
      <w:sz w:val="22"/>
      <w:szCs w:val="22"/>
      <w:lang w:eastAsia="en-US" w:bidi="en-US"/>
    </w:rPr>
  </w:style>
  <w:style w:type="paragraph" w:customStyle="1" w:styleId="TrescPolaWymagania">
    <w:name w:val="Tresc Pola Wymagania"/>
    <w:basedOn w:val="Tekstpodstawowy"/>
    <w:rsid w:val="008A4194"/>
    <w:pPr>
      <w:widowControl/>
      <w:suppressAutoHyphens w:val="0"/>
      <w:spacing w:line="276" w:lineRule="auto"/>
      <w:jc w:val="left"/>
    </w:pPr>
    <w:rPr>
      <w:sz w:val="22"/>
      <w:szCs w:val="22"/>
      <w:lang w:eastAsia="en-US" w:bidi="en-US"/>
    </w:rPr>
  </w:style>
  <w:style w:type="paragraph" w:customStyle="1" w:styleId="tytu0">
    <w:name w:val="tytuł"/>
    <w:basedOn w:val="Tekstpodstawowy"/>
    <w:autoRedefine/>
    <w:rsid w:val="008A4194"/>
    <w:pPr>
      <w:widowControl/>
      <w:suppressAutoHyphens w:val="0"/>
      <w:spacing w:line="276" w:lineRule="auto"/>
      <w:ind w:left="360"/>
      <w:jc w:val="center"/>
    </w:pPr>
    <w:rPr>
      <w:b/>
      <w:sz w:val="48"/>
      <w:szCs w:val="44"/>
      <w:lang w:eastAsia="en-US" w:bidi="en-US"/>
    </w:rPr>
  </w:style>
  <w:style w:type="paragraph" w:customStyle="1" w:styleId="StylNagwek1Arial">
    <w:name w:val="Styl Nagłówek 1 + Arial"/>
    <w:basedOn w:val="Nagwek1"/>
    <w:next w:val="Tekstpodstawowy"/>
    <w:rsid w:val="008A4194"/>
    <w:pPr>
      <w:keepLines/>
      <w:tabs>
        <w:tab w:val="num" w:pos="360"/>
        <w:tab w:val="left" w:pos="567"/>
      </w:tabs>
      <w:spacing w:before="720" w:line="276" w:lineRule="auto"/>
      <w:jc w:val="left"/>
    </w:pPr>
    <w:rPr>
      <w:rFonts w:ascii="Cambria" w:hAnsi="Cambria"/>
      <w:bCs/>
      <w:i w:val="0"/>
      <w:color w:val="365F91"/>
      <w:lang w:eastAsia="en-US" w:bidi="en-US"/>
    </w:rPr>
  </w:style>
  <w:style w:type="paragraph" w:customStyle="1" w:styleId="StylNagwek2Arial">
    <w:name w:val="Styl Nagłówek 2 + Arial"/>
    <w:basedOn w:val="Nagwek2"/>
    <w:next w:val="Tekstpodstawowy"/>
    <w:rsid w:val="008A4194"/>
    <w:pPr>
      <w:keepLines/>
      <w:spacing w:before="480" w:after="240" w:line="276" w:lineRule="auto"/>
    </w:pPr>
    <w:rPr>
      <w:rFonts w:ascii="Cambria" w:hAnsi="Cambria"/>
      <w:b/>
      <w:bCs/>
      <w:color w:val="4F81BD"/>
      <w:sz w:val="26"/>
      <w:szCs w:val="24"/>
      <w:lang w:eastAsia="en-US" w:bidi="en-US"/>
    </w:rPr>
  </w:style>
  <w:style w:type="paragraph" w:customStyle="1" w:styleId="StylNagwek3Arial">
    <w:name w:val="Styl Nagłówek 3 + Arial"/>
    <w:basedOn w:val="Nagwek3"/>
    <w:next w:val="Tekstpodstawowy"/>
    <w:rsid w:val="008A4194"/>
    <w:pPr>
      <w:keepLines/>
      <w:spacing w:before="240" w:after="60" w:line="276" w:lineRule="auto"/>
      <w:jc w:val="left"/>
    </w:pPr>
    <w:rPr>
      <w:rFonts w:ascii="Cambria" w:hAnsi="Cambria"/>
      <w:bCs/>
      <w:color w:val="4F81BD"/>
      <w:sz w:val="22"/>
      <w:szCs w:val="22"/>
      <w:lang w:bidi="en-US"/>
    </w:rPr>
  </w:style>
  <w:style w:type="paragraph" w:customStyle="1" w:styleId="StylNagwek2ArialNiePogrubienie">
    <w:name w:val="Styl Nagłówek 2 + Arial Nie Pogrubienie"/>
    <w:basedOn w:val="Nagwek2"/>
    <w:next w:val="Tekstpodstawowy"/>
    <w:rsid w:val="008A4194"/>
    <w:pPr>
      <w:keepLines/>
      <w:spacing w:before="480" w:after="240" w:line="276" w:lineRule="auto"/>
    </w:pPr>
    <w:rPr>
      <w:rFonts w:ascii="Cambria" w:hAnsi="Cambria"/>
      <w:color w:val="4F81BD"/>
      <w:sz w:val="26"/>
      <w:szCs w:val="24"/>
      <w:lang w:eastAsia="en-US" w:bidi="en-US"/>
    </w:rPr>
  </w:style>
  <w:style w:type="paragraph" w:customStyle="1" w:styleId="StylNagwek2Arial1">
    <w:name w:val="Styl Nagłówek 2 + Arial1"/>
    <w:basedOn w:val="Nagwek2"/>
    <w:next w:val="Tekstpodstawowy"/>
    <w:rsid w:val="008A4194"/>
    <w:pPr>
      <w:keepLines/>
      <w:spacing w:before="480" w:after="240" w:line="276" w:lineRule="auto"/>
    </w:pPr>
    <w:rPr>
      <w:rFonts w:ascii="Cambria" w:hAnsi="Cambria"/>
      <w:b/>
      <w:bCs/>
      <w:color w:val="4F81BD"/>
      <w:sz w:val="26"/>
      <w:szCs w:val="24"/>
      <w:lang w:eastAsia="en-US" w:bidi="en-US"/>
    </w:rPr>
  </w:style>
  <w:style w:type="paragraph" w:customStyle="1" w:styleId="Tekstpodstawowybodytext">
    <w:name w:val="Tekst podstawowy.body text"/>
    <w:basedOn w:val="Normalny"/>
    <w:rsid w:val="008A4194"/>
    <w:pPr>
      <w:widowControl w:val="0"/>
      <w:suppressAutoHyphens w:val="0"/>
      <w:spacing w:before="120" w:after="200" w:line="276" w:lineRule="auto"/>
      <w:ind w:left="2520"/>
    </w:pPr>
    <w:rPr>
      <w:rFonts w:ascii="Book Antiqua" w:hAnsi="Book Antiqua"/>
      <w:snapToGrid w:val="0"/>
      <w:szCs w:val="22"/>
      <w:lang w:eastAsia="en-US" w:bidi="en-US"/>
    </w:rPr>
  </w:style>
  <w:style w:type="paragraph" w:customStyle="1" w:styleId="head-teaser">
    <w:name w:val="head-teaser"/>
    <w:basedOn w:val="Normalny"/>
    <w:rsid w:val="008A4194"/>
    <w:pPr>
      <w:suppressAutoHyphens w:val="0"/>
      <w:spacing w:before="100" w:beforeAutospacing="1" w:after="100" w:afterAutospacing="1" w:line="276" w:lineRule="auto"/>
    </w:pPr>
    <w:rPr>
      <w:rFonts w:ascii="Calibri" w:eastAsia="Arial Unicode MS" w:hAnsi="Calibri" w:cs="Arial"/>
      <w:color w:val="4C4845"/>
      <w:sz w:val="17"/>
      <w:szCs w:val="17"/>
      <w:lang w:eastAsia="en-US" w:bidi="en-US"/>
    </w:rPr>
  </w:style>
  <w:style w:type="paragraph" w:customStyle="1" w:styleId="Tabela1">
    <w:name w:val="Tabela1"/>
    <w:basedOn w:val="Normalny"/>
    <w:rsid w:val="008A4194"/>
    <w:pPr>
      <w:widowControl w:val="0"/>
      <w:overflowPunct w:val="0"/>
      <w:autoSpaceDE w:val="0"/>
      <w:spacing w:before="20" w:after="20" w:line="276" w:lineRule="auto"/>
      <w:ind w:left="113"/>
    </w:pPr>
    <w:rPr>
      <w:rFonts w:ascii="Thorndale" w:eastAsia="HG Mincho Light J" w:hAnsi="Thorndale"/>
      <w:color w:val="000000"/>
      <w:sz w:val="24"/>
      <w:szCs w:val="22"/>
      <w:lang w:eastAsia="en-US" w:bidi="en-US"/>
    </w:rPr>
  </w:style>
  <w:style w:type="paragraph" w:customStyle="1" w:styleId="Tabela1a">
    <w:name w:val="Tabela1a"/>
    <w:basedOn w:val="Tabela1"/>
    <w:rsid w:val="008A4194"/>
    <w:pPr>
      <w:ind w:left="0" w:right="57" w:firstLine="1"/>
      <w:jc w:val="right"/>
    </w:pPr>
  </w:style>
  <w:style w:type="paragraph" w:customStyle="1" w:styleId="StylNagwek2TimesNewRoman">
    <w:name w:val="Styl Nagłówek 2 + Times New Roman"/>
    <w:basedOn w:val="Nagwek2"/>
    <w:rsid w:val="008A4194"/>
    <w:pPr>
      <w:keepLines/>
      <w:tabs>
        <w:tab w:val="num" w:pos="0"/>
        <w:tab w:val="left" w:pos="567"/>
      </w:tabs>
      <w:autoSpaceDE w:val="0"/>
      <w:autoSpaceDN w:val="0"/>
      <w:adjustRightInd w:val="0"/>
      <w:spacing w:line="240" w:lineRule="atLeast"/>
      <w:ind w:hanging="360"/>
    </w:pPr>
    <w:rPr>
      <w:rFonts w:ascii="Times New Roman" w:hAnsi="Times New Roman"/>
      <w:b/>
      <w:bCs/>
      <w:color w:val="000000"/>
      <w:sz w:val="26"/>
      <w:szCs w:val="26"/>
      <w:lang w:eastAsia="en-US" w:bidi="en-US"/>
    </w:rPr>
  </w:style>
  <w:style w:type="paragraph" w:customStyle="1" w:styleId="StylNagwek1TimesNewRoman">
    <w:name w:val="Styl Nagłówek 1 + Times New Roman"/>
    <w:basedOn w:val="Nagwek1"/>
    <w:rsid w:val="008A4194"/>
    <w:pPr>
      <w:keepLines/>
      <w:numPr>
        <w:numId w:val="12"/>
      </w:numPr>
      <w:autoSpaceDE w:val="0"/>
      <w:autoSpaceDN w:val="0"/>
      <w:adjustRightInd w:val="0"/>
      <w:spacing w:line="240" w:lineRule="atLeast"/>
    </w:pPr>
    <w:rPr>
      <w:rFonts w:ascii="Times New Roman" w:hAnsi="Times New Roman"/>
      <w:bCs/>
      <w:i w:val="0"/>
      <w:color w:val="000000"/>
      <w:lang w:eastAsia="en-US" w:bidi="en-US"/>
    </w:rPr>
  </w:style>
  <w:style w:type="paragraph" w:customStyle="1" w:styleId="StylStylNagwek2TimesNewRoman14pt">
    <w:name w:val="Styl Styl Nagłówek 2 + Times New Roman + 14 pt"/>
    <w:basedOn w:val="StylNagwek2TimesNewRoman"/>
    <w:rsid w:val="008A4194"/>
    <w:pPr>
      <w:tabs>
        <w:tab w:val="clear" w:pos="0"/>
        <w:tab w:val="num" w:pos="227"/>
      </w:tabs>
      <w:ind w:left="432" w:hanging="432"/>
    </w:pPr>
  </w:style>
  <w:style w:type="character" w:customStyle="1" w:styleId="Nagwek2ZnakZnakZnakZnakZnakZnakZnakZnakZnakZnakZnakZnakZnakZnakZnakZnakZnakZnakZnakZnakZnakZnakZnakZnakZnakZnakZnakZnak">
    <w:name w:val="Nagłówek 2 Znak Znak Znak Znak Znak Znak Znak Znak Znak Znak Znak Znak Znak Znak Znak Znak Znak Znak Znak Znak Znak Znak Znak Znak Znak Znak Znak Znak"/>
    <w:basedOn w:val="Domylnaczcionkaakapitu"/>
    <w:rsid w:val="008A4194"/>
    <w:rPr>
      <w:b/>
      <w:sz w:val="28"/>
      <w:lang w:val="pl-PL" w:eastAsia="pl-PL" w:bidi="ar-SA"/>
    </w:rPr>
  </w:style>
  <w:style w:type="paragraph" w:customStyle="1" w:styleId="ZnakZnakZnakZnakZnakZnakZnakZnakZnak">
    <w:name w:val="Znak Znak Znak Znak Znak Znak Znak Znak Znak"/>
    <w:basedOn w:val="Normalny"/>
    <w:rsid w:val="008A4194"/>
    <w:pPr>
      <w:suppressAutoHyphens w:val="0"/>
      <w:spacing w:line="276" w:lineRule="auto"/>
    </w:pPr>
    <w:rPr>
      <w:sz w:val="24"/>
      <w:szCs w:val="24"/>
      <w:lang w:eastAsia="en-US" w:bidi="en-US"/>
    </w:rPr>
  </w:style>
  <w:style w:type="paragraph" w:styleId="Bezodstpw">
    <w:name w:val="No Spacing"/>
    <w:uiPriority w:val="1"/>
    <w:qFormat/>
    <w:rsid w:val="008A4194"/>
    <w:pPr>
      <w:spacing w:after="0" w:line="240" w:lineRule="auto"/>
    </w:pPr>
    <w:rPr>
      <w:rFonts w:ascii="Calibri" w:eastAsia="Times New Roman" w:hAnsi="Calibri" w:cs="Times New Roman"/>
      <w:lang w:val="en-US" w:bidi="en-US"/>
    </w:rPr>
  </w:style>
  <w:style w:type="paragraph" w:styleId="Cytat">
    <w:name w:val="Quote"/>
    <w:basedOn w:val="Normalny"/>
    <w:next w:val="Normalny"/>
    <w:link w:val="CytatZnak"/>
    <w:uiPriority w:val="29"/>
    <w:qFormat/>
    <w:rsid w:val="008A4194"/>
    <w:pPr>
      <w:suppressAutoHyphens w:val="0"/>
      <w:spacing w:after="200" w:line="276" w:lineRule="auto"/>
    </w:pPr>
    <w:rPr>
      <w:rFonts w:ascii="Calibri" w:hAnsi="Calibri"/>
      <w:i/>
      <w:iCs/>
      <w:color w:val="000000"/>
      <w:sz w:val="22"/>
      <w:szCs w:val="22"/>
      <w:lang w:eastAsia="en-US" w:bidi="en-US"/>
    </w:rPr>
  </w:style>
  <w:style w:type="character" w:customStyle="1" w:styleId="CytatZnak">
    <w:name w:val="Cytat Znak"/>
    <w:basedOn w:val="Domylnaczcionkaakapitu"/>
    <w:link w:val="Cytat"/>
    <w:uiPriority w:val="29"/>
    <w:rsid w:val="008A4194"/>
    <w:rPr>
      <w:rFonts w:ascii="Calibri" w:eastAsia="Times New Roman" w:hAnsi="Calibri" w:cs="Times New Roman"/>
      <w:i/>
      <w:iCs/>
      <w:color w:val="000000"/>
      <w:lang w:bidi="en-US"/>
    </w:rPr>
  </w:style>
  <w:style w:type="numbering" w:customStyle="1" w:styleId="Bezlisty1">
    <w:name w:val="Bez listy1"/>
    <w:next w:val="Bezlisty"/>
    <w:uiPriority w:val="99"/>
    <w:semiHidden/>
    <w:rsid w:val="008A4194"/>
  </w:style>
  <w:style w:type="paragraph" w:customStyle="1" w:styleId="ASSECOStandardowy">
    <w:name w:val="ASSECO Standardowy"/>
    <w:basedOn w:val="Normalny"/>
    <w:link w:val="ASSECOStandardowyZnak"/>
    <w:rsid w:val="008A4194"/>
    <w:pPr>
      <w:suppressAutoHyphens w:val="0"/>
      <w:spacing w:after="120" w:line="280" w:lineRule="atLeast"/>
      <w:jc w:val="both"/>
    </w:pPr>
    <w:rPr>
      <w:rFonts w:ascii="Verdana" w:hAnsi="Verdana"/>
      <w:color w:val="000000"/>
      <w:szCs w:val="24"/>
      <w:lang w:eastAsia="pl-PL"/>
    </w:rPr>
  </w:style>
  <w:style w:type="paragraph" w:customStyle="1" w:styleId="Styl3">
    <w:name w:val="Styl3"/>
    <w:basedOn w:val="ASSECOStandardowy"/>
    <w:link w:val="Styl3Znak"/>
    <w:qFormat/>
    <w:rsid w:val="008A4194"/>
    <w:pPr>
      <w:jc w:val="center"/>
    </w:pPr>
    <w:rPr>
      <w:sz w:val="18"/>
      <w:szCs w:val="18"/>
    </w:rPr>
  </w:style>
  <w:style w:type="character" w:customStyle="1" w:styleId="ASSECOStandardowyZnak">
    <w:name w:val="ASSECO Standardowy Znak"/>
    <w:basedOn w:val="Domylnaczcionkaakapitu"/>
    <w:link w:val="ASSECOStandardowy"/>
    <w:rsid w:val="008A4194"/>
    <w:rPr>
      <w:rFonts w:ascii="Verdana" w:eastAsia="Times New Roman" w:hAnsi="Verdana" w:cs="Times New Roman"/>
      <w:color w:val="000000"/>
      <w:sz w:val="20"/>
      <w:szCs w:val="24"/>
      <w:lang w:eastAsia="pl-PL"/>
    </w:rPr>
  </w:style>
  <w:style w:type="character" w:customStyle="1" w:styleId="Styl3Znak">
    <w:name w:val="Styl3 Znak"/>
    <w:basedOn w:val="ASSECOStandardowyZnak"/>
    <w:link w:val="Styl3"/>
    <w:rsid w:val="008A4194"/>
    <w:rPr>
      <w:rFonts w:ascii="Verdana" w:eastAsia="Times New Roman" w:hAnsi="Verdana" w:cs="Times New Roman"/>
      <w:color w:val="000000"/>
      <w:sz w:val="18"/>
      <w:szCs w:val="18"/>
      <w:lang w:eastAsia="pl-PL"/>
    </w:rPr>
  </w:style>
  <w:style w:type="paragraph" w:customStyle="1" w:styleId="Akapitzlist3">
    <w:name w:val="Akapit z listą3"/>
    <w:basedOn w:val="Normalny"/>
    <w:rsid w:val="008A4194"/>
    <w:pPr>
      <w:ind w:left="720"/>
    </w:pPr>
  </w:style>
  <w:style w:type="character" w:customStyle="1" w:styleId="WW-Absatz-Standardschriftart">
    <w:name w:val="WW-Absatz-Standardschriftart"/>
    <w:rsid w:val="008A4194"/>
  </w:style>
  <w:style w:type="paragraph" w:customStyle="1" w:styleId="BodyText31">
    <w:name w:val="Body Text 31"/>
    <w:basedOn w:val="Normalny"/>
    <w:rsid w:val="00CD308D"/>
    <w:pPr>
      <w:suppressAutoHyphens w:val="0"/>
      <w:overflowPunct w:val="0"/>
      <w:autoSpaceDE w:val="0"/>
      <w:autoSpaceDN w:val="0"/>
      <w:adjustRightInd w:val="0"/>
    </w:pPr>
    <w:rPr>
      <w:rFonts w:ascii="Arial" w:hAnsi="Arial"/>
      <w:sz w:val="22"/>
      <w:lang w:eastAsia="pl-PL"/>
    </w:rPr>
  </w:style>
  <w:style w:type="character" w:customStyle="1" w:styleId="markedcontent">
    <w:name w:val="markedcontent"/>
    <w:basedOn w:val="Domylnaczcionkaakapitu"/>
    <w:rsid w:val="00843D60"/>
  </w:style>
  <w:style w:type="character" w:customStyle="1" w:styleId="FontStyle32">
    <w:name w:val="Font Style32"/>
    <w:uiPriority w:val="99"/>
    <w:rsid w:val="008F7325"/>
    <w:rPr>
      <w:rFonts w:ascii="Arial Unicode MS" w:eastAsia="Arial Unicode MS" w:hAnsi="Arial Unicode MS" w:cs="Arial Unicode MS" w:hint="eastAsia"/>
      <w:sz w:val="14"/>
      <w:szCs w:val="14"/>
    </w:rPr>
  </w:style>
  <w:style w:type="character" w:customStyle="1" w:styleId="AkapitzlistZnak">
    <w:name w:val="Akapit z listą Znak"/>
    <w:aliases w:val="CW_Lista Znak,L1 Znak,Numerowanie Znak,2 heading Znak,A_wyliczenie Znak,K-P_odwolanie Znak,Akapit z listą5 Znak,maz_wyliczenie Znak,opis dzialania Znak,normalny tekst Znak,Obiekt Znak,BulletC Znak,Akapit z listą31 Znak,NOWY Znak"/>
    <w:link w:val="Akapitzlist"/>
    <w:qFormat/>
    <w:locked/>
    <w:rsid w:val="00856C7B"/>
    <w:rPr>
      <w:rFonts w:ascii="Times New Roman" w:eastAsia="Times New Roman" w:hAnsi="Times New Roman" w:cs="Times New Roman"/>
      <w:sz w:val="20"/>
      <w:szCs w:val="20"/>
      <w:lang w:eastAsia="ar-SA"/>
    </w:rPr>
  </w:style>
  <w:style w:type="paragraph" w:customStyle="1" w:styleId="Textbody">
    <w:name w:val="Text body"/>
    <w:basedOn w:val="Normalny"/>
    <w:rsid w:val="00224957"/>
    <w:pPr>
      <w:autoSpaceDN w:val="0"/>
      <w:spacing w:after="120" w:line="100" w:lineRule="atLeast"/>
    </w:pPr>
    <w:rPr>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6214">
      <w:bodyDiv w:val="1"/>
      <w:marLeft w:val="0"/>
      <w:marRight w:val="0"/>
      <w:marTop w:val="0"/>
      <w:marBottom w:val="0"/>
      <w:divBdr>
        <w:top w:val="none" w:sz="0" w:space="0" w:color="auto"/>
        <w:left w:val="none" w:sz="0" w:space="0" w:color="auto"/>
        <w:bottom w:val="none" w:sz="0" w:space="0" w:color="auto"/>
        <w:right w:val="none" w:sz="0" w:space="0" w:color="auto"/>
      </w:divBdr>
    </w:div>
    <w:div w:id="982467409">
      <w:bodyDiv w:val="1"/>
      <w:marLeft w:val="0"/>
      <w:marRight w:val="0"/>
      <w:marTop w:val="0"/>
      <w:marBottom w:val="0"/>
      <w:divBdr>
        <w:top w:val="none" w:sz="0" w:space="0" w:color="auto"/>
        <w:left w:val="none" w:sz="0" w:space="0" w:color="auto"/>
        <w:bottom w:val="none" w:sz="0" w:space="0" w:color="auto"/>
        <w:right w:val="none" w:sz="0" w:space="0" w:color="auto"/>
      </w:divBdr>
    </w:div>
    <w:div w:id="161247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3188</Words>
  <Characters>19129</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Konarski</dc:creator>
  <cp:lastModifiedBy>ekwasniewska</cp:lastModifiedBy>
  <cp:revision>5</cp:revision>
  <cp:lastPrinted>2019-11-18T10:45:00Z</cp:lastPrinted>
  <dcterms:created xsi:type="dcterms:W3CDTF">2026-05-07T12:03:00Z</dcterms:created>
  <dcterms:modified xsi:type="dcterms:W3CDTF">2026-05-08T07:52:00Z</dcterms:modified>
</cp:coreProperties>
</file>